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38"/>
          <w:szCs w:val="38"/>
        </w:rPr>
        <w:tabs>
          <w:tab w:pos="10960" w:val="left"/>
        </w:tabs>
        <w:jc w:val="left"/>
        <w:spacing w:before="2"/>
        <w:ind w:left="111"/>
      </w:pPr>
      <w:r>
        <w:rPr>
          <w:rFonts w:cs="Arial Narrow" w:hAnsi="Arial Narrow" w:eastAsia="Arial Narrow" w:ascii="Arial Narrow"/>
          <w:b/>
          <w:sz w:val="48"/>
          <w:szCs w:val="48"/>
        </w:rPr>
      </w:r>
      <w:r>
        <w:rPr>
          <w:rFonts w:cs="Arial Narrow" w:hAnsi="Arial Narrow" w:eastAsia="Arial Narrow" w:ascii="Arial Narrow"/>
          <w:b/>
          <w:sz w:val="48"/>
          <w:szCs w:val="48"/>
          <w:highlight w:val="lightGray"/>
        </w:rPr>
        <w:t>                 </w:t>
      </w:r>
      <w:r>
        <w:rPr>
          <w:rFonts w:cs="Arial Narrow" w:hAnsi="Arial Narrow" w:eastAsia="Arial Narrow" w:ascii="Arial Narrow"/>
          <w:b/>
          <w:spacing w:val="8"/>
          <w:sz w:val="48"/>
          <w:szCs w:val="48"/>
          <w:highlight w:val="lightGray"/>
        </w:rPr>
        <w:t> </w:t>
      </w:r>
      <w:r>
        <w:rPr>
          <w:rFonts w:cs="Arial Narrow" w:hAnsi="Arial Narrow" w:eastAsia="Arial Narrow" w:ascii="Arial Narrow"/>
          <w:b/>
          <w:spacing w:val="8"/>
          <w:sz w:val="48"/>
          <w:szCs w:val="48"/>
          <w:highlight w:val="lightGray"/>
        </w:rPr>
      </w:r>
      <w:r>
        <w:rPr>
          <w:rFonts w:cs="Arial Narrow" w:hAnsi="Arial Narrow" w:eastAsia="Arial Narrow" w:ascii="Arial Narrow"/>
          <w:b/>
          <w:spacing w:val="-1"/>
          <w:sz w:val="48"/>
          <w:szCs w:val="48"/>
          <w:highlight w:val="lightGray"/>
        </w:rPr>
        <w:t>H</w:t>
      </w:r>
      <w:r>
        <w:rPr>
          <w:rFonts w:cs="Arial Narrow" w:hAnsi="Arial Narrow" w:eastAsia="Arial Narrow" w:ascii="Arial Narrow"/>
          <w:b/>
          <w:spacing w:val="-1"/>
          <w:sz w:val="48"/>
          <w:szCs w:val="48"/>
          <w:highlight w:val="lightGray"/>
        </w:rPr>
      </w:r>
      <w:r>
        <w:rPr>
          <w:rFonts w:cs="Arial Narrow" w:hAnsi="Arial Narrow" w:eastAsia="Arial Narrow" w:ascii="Arial Narrow"/>
          <w:b/>
          <w:spacing w:val="-1"/>
          <w:sz w:val="48"/>
          <w:szCs w:val="4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  <w:t>OW</w:t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-1"/>
          <w:w w:val="99"/>
          <w:sz w:val="38"/>
          <w:szCs w:val="38"/>
          <w:highlight w:val="lightGray"/>
        </w:rPr>
        <w:t> </w:t>
      </w:r>
      <w:r>
        <w:rPr>
          <w:rFonts w:cs="Arial Narrow" w:hAnsi="Arial Narrow" w:eastAsia="Arial Narrow" w:ascii="Arial Narrow"/>
          <w:b/>
          <w:spacing w:val="-1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  <w:t>TO</w:t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3"/>
          <w:w w:val="99"/>
          <w:sz w:val="38"/>
          <w:szCs w:val="38"/>
          <w:highlight w:val="lightGray"/>
        </w:rPr>
        <w:t> </w:t>
      </w:r>
      <w:r>
        <w:rPr>
          <w:rFonts w:cs="Arial Narrow" w:hAnsi="Arial Narrow" w:eastAsia="Arial Narrow" w:ascii="Arial Narrow"/>
          <w:b/>
          <w:spacing w:val="3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3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1"/>
          <w:w w:val="100"/>
          <w:sz w:val="48"/>
          <w:szCs w:val="48"/>
          <w:highlight w:val="lightGray"/>
        </w:rPr>
        <w:t>W</w:t>
      </w:r>
      <w:r>
        <w:rPr>
          <w:rFonts w:cs="Arial Narrow" w:hAnsi="Arial Narrow" w:eastAsia="Arial Narrow" w:ascii="Arial Narrow"/>
          <w:b/>
          <w:spacing w:val="1"/>
          <w:w w:val="100"/>
          <w:sz w:val="48"/>
          <w:szCs w:val="48"/>
          <w:highlight w:val="lightGray"/>
        </w:rPr>
      </w:r>
      <w:r>
        <w:rPr>
          <w:rFonts w:cs="Arial Narrow" w:hAnsi="Arial Narrow" w:eastAsia="Arial Narrow" w:ascii="Arial Narrow"/>
          <w:b/>
          <w:spacing w:val="1"/>
          <w:w w:val="100"/>
          <w:sz w:val="48"/>
          <w:szCs w:val="4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  <w:t>RI</w:t>
      </w:r>
      <w:r>
        <w:rPr>
          <w:rFonts w:cs="Arial Narrow" w:hAnsi="Arial Narrow" w:eastAsia="Arial Narrow" w:ascii="Arial Narrow"/>
          <w:b/>
          <w:spacing w:val="3"/>
          <w:w w:val="99"/>
          <w:sz w:val="38"/>
          <w:szCs w:val="38"/>
          <w:highlight w:val="lightGray"/>
        </w:rPr>
        <w:t>T</w:t>
      </w:r>
      <w:r>
        <w:rPr>
          <w:rFonts w:cs="Arial Narrow" w:hAnsi="Arial Narrow" w:eastAsia="Arial Narrow" w:ascii="Arial Narrow"/>
          <w:b/>
          <w:spacing w:val="3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  <w:t>E</w:t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  <w:t>A</w:t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-1"/>
          <w:w w:val="100"/>
          <w:sz w:val="48"/>
          <w:szCs w:val="48"/>
          <w:highlight w:val="lightGray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48"/>
          <w:szCs w:val="48"/>
          <w:highlight w:val="lightGray"/>
        </w:rPr>
      </w:r>
      <w:r>
        <w:rPr>
          <w:rFonts w:cs="Arial Narrow" w:hAnsi="Arial Narrow" w:eastAsia="Arial Narrow" w:ascii="Arial Narrow"/>
          <w:b/>
          <w:spacing w:val="-1"/>
          <w:w w:val="100"/>
          <w:sz w:val="48"/>
          <w:szCs w:val="4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  <w:t>R</w:t>
      </w:r>
      <w:r>
        <w:rPr>
          <w:rFonts w:cs="Arial Narrow" w:hAnsi="Arial Narrow" w:eastAsia="Arial Narrow" w:ascii="Arial Narrow"/>
          <w:b/>
          <w:spacing w:val="1"/>
          <w:w w:val="99"/>
          <w:sz w:val="38"/>
          <w:szCs w:val="38"/>
          <w:highlight w:val="lightGray"/>
        </w:rPr>
        <w:t>O</w:t>
      </w:r>
      <w:r>
        <w:rPr>
          <w:rFonts w:cs="Arial Narrow" w:hAnsi="Arial Narrow" w:eastAsia="Arial Narrow" w:ascii="Arial Narrow"/>
          <w:b/>
          <w:spacing w:val="1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2"/>
          <w:w w:val="99"/>
          <w:sz w:val="38"/>
          <w:szCs w:val="38"/>
          <w:highlight w:val="lightGray"/>
        </w:rPr>
        <w:t>F</w:t>
      </w:r>
      <w:r>
        <w:rPr>
          <w:rFonts w:cs="Arial Narrow" w:hAnsi="Arial Narrow" w:eastAsia="Arial Narrow" w:ascii="Arial Narrow"/>
          <w:b/>
          <w:spacing w:val="2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  <w:t>ESS</w:t>
      </w:r>
      <w:r>
        <w:rPr>
          <w:rFonts w:cs="Arial Narrow" w:hAnsi="Arial Narrow" w:eastAsia="Arial Narrow" w:ascii="Arial Narrow"/>
          <w:b/>
          <w:spacing w:val="1"/>
          <w:w w:val="99"/>
          <w:sz w:val="38"/>
          <w:szCs w:val="38"/>
          <w:highlight w:val="lightGray"/>
        </w:rPr>
        <w:t>I</w:t>
      </w:r>
      <w:r>
        <w:rPr>
          <w:rFonts w:cs="Arial Narrow" w:hAnsi="Arial Narrow" w:eastAsia="Arial Narrow" w:ascii="Arial Narrow"/>
          <w:b/>
          <w:spacing w:val="1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  <w:t>O</w:t>
      </w:r>
      <w:r>
        <w:rPr>
          <w:rFonts w:cs="Arial Narrow" w:hAnsi="Arial Narrow" w:eastAsia="Arial Narrow" w:ascii="Arial Narrow"/>
          <w:b/>
          <w:spacing w:val="1"/>
          <w:w w:val="99"/>
          <w:sz w:val="38"/>
          <w:szCs w:val="38"/>
          <w:highlight w:val="lightGray"/>
        </w:rPr>
        <w:t>N</w:t>
      </w:r>
      <w:r>
        <w:rPr>
          <w:rFonts w:cs="Arial Narrow" w:hAnsi="Arial Narrow" w:eastAsia="Arial Narrow" w:ascii="Arial Narrow"/>
          <w:b/>
          <w:spacing w:val="1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  <w:t>AL</w:t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3"/>
          <w:w w:val="99"/>
          <w:sz w:val="38"/>
          <w:szCs w:val="38"/>
          <w:highlight w:val="lightGray"/>
        </w:rPr>
        <w:t> </w:t>
      </w:r>
      <w:r>
        <w:rPr>
          <w:rFonts w:cs="Arial Narrow" w:hAnsi="Arial Narrow" w:eastAsia="Arial Narrow" w:ascii="Arial Narrow"/>
          <w:b/>
          <w:spacing w:val="3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3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-1"/>
          <w:w w:val="100"/>
          <w:sz w:val="48"/>
          <w:szCs w:val="48"/>
          <w:highlight w:val="lightGray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48"/>
          <w:szCs w:val="48"/>
          <w:highlight w:val="lightGray"/>
        </w:rPr>
      </w:r>
      <w:r>
        <w:rPr>
          <w:rFonts w:cs="Arial Narrow" w:hAnsi="Arial Narrow" w:eastAsia="Arial Narrow" w:ascii="Arial Narrow"/>
          <w:b/>
          <w:spacing w:val="-1"/>
          <w:w w:val="100"/>
          <w:sz w:val="48"/>
          <w:szCs w:val="4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  <w:t>E</w:t>
      </w:r>
      <w:r>
        <w:rPr>
          <w:rFonts w:cs="Arial Narrow" w:hAnsi="Arial Narrow" w:eastAsia="Arial Narrow" w:ascii="Arial Narrow"/>
          <w:b/>
          <w:spacing w:val="-2"/>
          <w:w w:val="99"/>
          <w:sz w:val="38"/>
          <w:szCs w:val="38"/>
          <w:highlight w:val="lightGray"/>
        </w:rPr>
        <w:t>S</w:t>
      </w:r>
      <w:r>
        <w:rPr>
          <w:rFonts w:cs="Arial Narrow" w:hAnsi="Arial Narrow" w:eastAsia="Arial Narrow" w:ascii="Arial Narrow"/>
          <w:b/>
          <w:spacing w:val="-2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  <w:t>U</w:t>
      </w:r>
      <w:r>
        <w:rPr>
          <w:rFonts w:cs="Arial Narrow" w:hAnsi="Arial Narrow" w:eastAsia="Arial Narrow" w:ascii="Arial Narrow"/>
          <w:b/>
          <w:spacing w:val="3"/>
          <w:w w:val="99"/>
          <w:sz w:val="38"/>
          <w:szCs w:val="38"/>
          <w:highlight w:val="lightGray"/>
        </w:rPr>
        <w:t>M</w:t>
      </w:r>
      <w:r>
        <w:rPr>
          <w:rFonts w:cs="Arial Narrow" w:hAnsi="Arial Narrow" w:eastAsia="Arial Narrow" w:ascii="Arial Narrow"/>
          <w:b/>
          <w:spacing w:val="3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  <w:t>E</w:t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99"/>
          <w:sz w:val="38"/>
          <w:szCs w:val="38"/>
          <w:highlight w:val="lightGray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38"/>
          <w:szCs w:val="38"/>
          <w:highlight w:val="lightGray"/>
        </w:rPr>
        <w:tab/>
      </w:r>
      <w:r>
        <w:rPr>
          <w:rFonts w:cs="Arial Narrow" w:hAnsi="Arial Narrow" w:eastAsia="Arial Narrow" w:ascii="Arial Narrow"/>
          <w:b/>
          <w:spacing w:val="0"/>
          <w:w w:val="100"/>
          <w:sz w:val="38"/>
          <w:szCs w:val="38"/>
          <w:highlight w:val="lightGray"/>
        </w:rPr>
      </w:r>
      <w:r>
        <w:rPr>
          <w:rFonts w:cs="Arial Narrow" w:hAnsi="Arial Narrow" w:eastAsia="Arial Narrow" w:ascii="Arial Narrow"/>
          <w:b/>
          <w:spacing w:val="0"/>
          <w:w w:val="100"/>
          <w:sz w:val="38"/>
          <w:szCs w:val="38"/>
        </w:rPr>
      </w:r>
      <w:r>
        <w:rPr>
          <w:rFonts w:cs="Arial Narrow" w:hAnsi="Arial Narrow" w:eastAsia="Arial Narrow" w:ascii="Arial Narrow"/>
          <w:spacing w:val="0"/>
          <w:w w:val="100"/>
          <w:sz w:val="38"/>
          <w:szCs w:val="38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28"/>
        <w:sectPr>
          <w:pgSz w:w="12240" w:h="15840"/>
          <w:pgMar w:top="1480" w:bottom="280" w:left="580" w:right="580"/>
        </w:sectPr>
      </w:pPr>
      <w:r>
        <w:pict>
          <v:shape type="#_x0000_t75" style="width:431.2pt;height:53.9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Sz w:w="12240" w:h="15840"/>
          <w:pgMar w:top="0" w:bottom="0" w:left="0" w:right="0"/>
        </w:sectPr>
      </w:pPr>
      <w:r>
        <w:rPr>
          <w:sz w:val="20"/>
          <w:szCs w:val="20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00" w:right="143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The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owing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ips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ug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tio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that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ou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ho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ons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der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wh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wr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ting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nding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our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pro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pe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mplo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: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white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lored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z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(8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½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s).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r.</w:t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820" w:val="left"/>
        </w:tabs>
        <w:jc w:val="left"/>
        <w:spacing w:before="18" w:lineRule="exact" w:line="260"/>
        <w:ind w:left="820" w:right="55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lett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intr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il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8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The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sy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cr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sist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8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ys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3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2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!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ompan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Ap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nt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Tr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ms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(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),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whi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um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for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ords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nd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he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that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"/>
        <w:ind w:left="100" w:right="148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tch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the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job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ion.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rds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tify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cific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job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How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cific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ways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4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y’s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sys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820" w:val="left"/>
        </w:tabs>
        <w:jc w:val="both"/>
        <w:ind w:left="820" w:right="18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invi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ible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lor,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cros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more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820" w:val="left"/>
        </w:tabs>
        <w:jc w:val="left"/>
        <w:spacing w:before="2"/>
        <w:ind w:left="820" w:right="35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rd,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lack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ink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sizes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4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6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2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8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rgins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q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tw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6</w:t>
      </w:r>
      <w:r>
        <w:rPr>
          <w:rFonts w:cs="Arial Narrow" w:hAnsi="Arial Narrow" w:eastAsia="Arial Narrow" w:ascii="Arial Narrow"/>
          <w:spacing w:val="5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ch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si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s.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820" w:val="left"/>
        </w:tabs>
        <w:jc w:val="left"/>
        <w:spacing w:before="23" w:lineRule="exact" w:line="260"/>
        <w:ind w:left="820" w:right="48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more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/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r.</w:t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00" w:right="209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Key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ords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be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nouns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nd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tion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rbs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nd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mpor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nt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our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”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wye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”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820" w:val="left"/>
        </w:tabs>
        <w:jc w:val="left"/>
        <w:spacing w:before="22" w:lineRule="exact" w:line="260"/>
        <w:ind w:left="820" w:right="80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”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”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”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rbs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id.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8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rds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=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+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(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rate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sk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).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ind w:left="3110" w:right="3131"/>
        <w:sectPr>
          <w:pgMar w:header="748" w:footer="0" w:top="1020" w:bottom="280" w:left="620" w:right="600"/>
          <w:headerReference w:type="default" r:id="rId5"/>
          <w:pgSz w:w="12240" w:h="15840"/>
        </w:sectPr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Alw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proo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  <w:t>f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our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ume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b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f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re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ou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nd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it!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00" w:right="431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ive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two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car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lace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little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8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ctive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cific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’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us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hat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ou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on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bu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tion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or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ompan</w:t>
      </w:r>
      <w:r>
        <w:rPr>
          <w:rFonts w:cs="Arial Narrow" w:hAnsi="Arial Narrow" w:eastAsia="Arial Narrow" w:ascii="Arial Narrow"/>
          <w:b/>
          <w:spacing w:val="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center"/>
        <w:ind w:left="1741" w:right="1765"/>
      </w:pP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NO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b/>
          <w:i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HE</w:t>
      </w:r>
      <w:r>
        <w:rPr>
          <w:rFonts w:cs="Arial Narrow" w:hAnsi="Arial Narrow" w:eastAsia="Arial Narrow" w:ascii="Arial Narrow"/>
          <w:b/>
          <w:i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OW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NG</w:t>
      </w:r>
      <w:r>
        <w:rPr>
          <w:rFonts w:cs="Arial Narrow" w:hAnsi="Arial Narrow" w:eastAsia="Arial Narrow" w:ascii="Arial Narrow"/>
          <w:b/>
          <w:i/>
          <w:spacing w:val="-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AM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-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RE</w:t>
      </w:r>
      <w:r>
        <w:rPr>
          <w:rFonts w:cs="Arial Narrow" w:hAnsi="Arial Narrow" w:eastAsia="Arial Narrow" w:ascii="Arial Narrow"/>
          <w:b/>
          <w:i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3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-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-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b/>
          <w:i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DO</w:t>
      </w:r>
      <w:r>
        <w:rPr>
          <w:rFonts w:cs="Arial Narrow" w:hAnsi="Arial Narrow" w:eastAsia="Arial Narrow" w:ascii="Arial Narrow"/>
          <w:b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OT</w:t>
      </w:r>
      <w:r>
        <w:rPr>
          <w:rFonts w:cs="Arial Narrow" w:hAnsi="Arial Narrow" w:eastAsia="Arial Narrow" w:ascii="Arial Narrow"/>
          <w:b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99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i/>
          <w:spacing w:val="2"/>
          <w:w w:val="99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1"/>
          <w:w w:val="99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-1"/>
          <w:w w:val="99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i/>
          <w:spacing w:val="0"/>
          <w:w w:val="99"/>
          <w:sz w:val="20"/>
          <w:szCs w:val="20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00" w:val="left"/>
        </w:tabs>
        <w:jc w:val="left"/>
        <w:ind w:left="100" w:right="77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nag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: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sition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sibil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iz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ts.</w:t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00" w:val="left"/>
        </w:tabs>
        <w:jc w:val="left"/>
        <w:ind w:left="100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mi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n: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6" w:lineRule="exact" w:line="260"/>
        <w:ind w:left="100" w:right="406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inistrative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sition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zing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ical,</w:t>
      </w:r>
      <w:r>
        <w:rPr>
          <w:rFonts w:cs="Arial Narrow" w:hAnsi="Arial Narrow" w:eastAsia="Arial Narrow" w:ascii="Arial Narrow"/>
          <w:spacing w:val="1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ity,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00" w:val="left"/>
        </w:tabs>
        <w:jc w:val="left"/>
        <w:ind w:left="100" w:right="77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Te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hing: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lem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ize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stro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ities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tiv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3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rning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ir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l.</w:t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00" w:val="left"/>
        </w:tabs>
        <w:jc w:val="both"/>
        <w:ind w:left="100" w:right="77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Crim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nal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J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tic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: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ield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jus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initi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tive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lue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inis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rdi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00" w:val="left"/>
        </w:tabs>
        <w:jc w:val="left"/>
        <w:ind w:left="100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  <w:t>Te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c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h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up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ort: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sition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zing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00" w:val="left"/>
        </w:tabs>
        <w:jc w:val="left"/>
        <w:ind w:left="100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  <w:t>Ac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c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ou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tin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g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: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"/>
        <w:ind w:left="100"/>
        <w:sectPr>
          <w:pgMar w:header="748" w:footer="0" w:top="1020" w:bottom="280" w:left="620" w:right="600"/>
          <w:headerReference w:type="default" r:id="rId6"/>
          <w:pgSz w:w="12240" w:h="15840"/>
        </w:sectPr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sition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zing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lytica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rship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ls.</w:t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00" w:right="373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ive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which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ive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q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center"/>
        <w:ind w:left="1741" w:right="1765"/>
      </w:pP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NO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b/>
          <w:i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HE</w:t>
      </w:r>
      <w:r>
        <w:rPr>
          <w:rFonts w:cs="Arial Narrow" w:hAnsi="Arial Narrow" w:eastAsia="Arial Narrow" w:ascii="Arial Narrow"/>
          <w:b/>
          <w:i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OW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NG</w:t>
      </w:r>
      <w:r>
        <w:rPr>
          <w:rFonts w:cs="Arial Narrow" w:hAnsi="Arial Narrow" w:eastAsia="Arial Narrow" w:ascii="Arial Narrow"/>
          <w:b/>
          <w:i/>
          <w:spacing w:val="-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AM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-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RE</w:t>
      </w:r>
      <w:r>
        <w:rPr>
          <w:rFonts w:cs="Arial Narrow" w:hAnsi="Arial Narrow" w:eastAsia="Arial Narrow" w:ascii="Arial Narrow"/>
          <w:b/>
          <w:i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3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-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6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-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b/>
          <w:i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i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DO</w:t>
      </w:r>
      <w:r>
        <w:rPr>
          <w:rFonts w:cs="Arial Narrow" w:hAnsi="Arial Narrow" w:eastAsia="Arial Narrow" w:ascii="Arial Narrow"/>
          <w:b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OT</w:t>
      </w:r>
      <w:r>
        <w:rPr>
          <w:rFonts w:cs="Arial Narrow" w:hAnsi="Arial Narrow" w:eastAsia="Arial Narrow" w:ascii="Arial Narrow"/>
          <w:b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99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i/>
          <w:spacing w:val="2"/>
          <w:w w:val="99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1"/>
          <w:w w:val="99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-1"/>
          <w:w w:val="99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i/>
          <w:spacing w:val="0"/>
          <w:w w:val="99"/>
          <w:sz w:val="20"/>
          <w:szCs w:val="20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center"/>
        <w:spacing w:before="1"/>
        <w:ind w:left="360" w:right="383"/>
      </w:pPr>
      <w:r>
        <w:rPr>
          <w:rFonts w:cs="Arial Narrow" w:hAnsi="Arial Narrow" w:eastAsia="Arial Narrow" w:ascii="Arial Narrow"/>
          <w:i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ples</w:t>
      </w:r>
      <w:r>
        <w:rPr>
          <w:rFonts w:cs="Arial Narrow" w:hAnsi="Arial Narrow" w:eastAsia="Arial Narrow" w:ascii="Arial Narrow"/>
          <w:i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ased</w:t>
      </w:r>
      <w:r>
        <w:rPr>
          <w:rFonts w:cs="Arial Narrow" w:hAnsi="Arial Narrow" w:eastAsia="Arial Narrow" w:ascii="Arial Narrow"/>
          <w:i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xa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ples</w:t>
      </w:r>
      <w:r>
        <w:rPr>
          <w:rFonts w:cs="Arial Narrow" w:hAnsi="Arial Narrow" w:eastAsia="Arial Narrow" w:ascii="Arial Narrow"/>
          <w:i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esent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i/>
          <w:spacing w:val="-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in</w:t>
      </w:r>
      <w:r>
        <w:rPr>
          <w:rFonts w:cs="Arial Narrow" w:hAnsi="Arial Narrow" w:eastAsia="Arial Narrow" w:ascii="Arial Narrow"/>
          <w:i/>
          <w:spacing w:val="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“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nize</w:t>
      </w:r>
      <w:r>
        <w:rPr>
          <w:rFonts w:cs="Arial Narrow" w:hAnsi="Arial Narrow" w:eastAsia="Arial Narrow" w:ascii="Arial Narrow"/>
          <w:i/>
          <w:spacing w:val="-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Your</w:t>
      </w:r>
      <w:r>
        <w:rPr>
          <w:rFonts w:cs="Arial Narrow" w:hAnsi="Arial Narrow" w:eastAsia="Arial Narrow" w:ascii="Arial Narrow"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i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su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es</w:t>
      </w:r>
      <w:r>
        <w:rPr>
          <w:rFonts w:cs="Arial Narrow" w:hAnsi="Arial Narrow" w:eastAsia="Arial Narrow" w:ascii="Arial Narrow"/>
          <w:i/>
          <w:spacing w:val="-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nd</w:t>
      </w:r>
      <w:r>
        <w:rPr>
          <w:rFonts w:cs="Arial Narrow" w:hAnsi="Arial Narrow" w:eastAsia="Arial Narrow" w:ascii="Arial Narrow"/>
          <w:i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Cover</w:t>
      </w:r>
      <w:r>
        <w:rPr>
          <w:rFonts w:cs="Arial Narrow" w:hAnsi="Arial Narrow" w:eastAsia="Arial Narrow" w:ascii="Arial Narrow"/>
          <w:i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tt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s”</w:t>
      </w:r>
      <w:r>
        <w:rPr>
          <w:rFonts w:cs="Arial Narrow" w:hAnsi="Arial Narrow" w:eastAsia="Arial Narrow" w:ascii="Arial Narrow"/>
          <w:i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by</w:t>
      </w:r>
      <w:r>
        <w:rPr>
          <w:rFonts w:cs="Arial Narrow" w:hAnsi="Arial Narrow" w:eastAsia="Arial Narrow" w:ascii="Arial Narrow"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W</w:t>
      </w:r>
      <w:r>
        <w:rPr>
          <w:rFonts w:cs="Arial Narrow" w:hAnsi="Arial Narrow" w:eastAsia="Arial Narrow" w:ascii="Arial Narrow"/>
          <w:i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i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low</w:t>
      </w:r>
      <w:r>
        <w:rPr>
          <w:rFonts w:cs="Arial Narrow" w:hAnsi="Arial Narrow" w:eastAsia="Arial Narrow" w:ascii="Arial Narrow"/>
          <w:i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i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i/>
          <w:spacing w:val="3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ise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0"/>
          <w:szCs w:val="20"/>
        </w:rPr>
        <w:t>K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sma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k</w:t>
      </w:r>
      <w:r>
        <w:rPr>
          <w:rFonts w:cs="Arial Narrow" w:hAnsi="Arial Narrow" w:eastAsia="Arial Narrow" w:ascii="Arial Narrow"/>
          <w:i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1"/>
          <w:w w:val="99"/>
          <w:sz w:val="20"/>
          <w:szCs w:val="20"/>
        </w:rPr>
        <w:t>T</w:t>
      </w:r>
      <w:r>
        <w:rPr>
          <w:rFonts w:cs="Arial Narrow" w:hAnsi="Arial Narrow" w:eastAsia="Arial Narrow" w:ascii="Arial Narrow"/>
          <w:i/>
          <w:spacing w:val="0"/>
          <w:w w:val="99"/>
          <w:sz w:val="20"/>
          <w:szCs w:val="20"/>
        </w:rPr>
        <w:t>he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center"/>
        <w:spacing w:before="1"/>
        <w:ind w:left="2977" w:right="2995"/>
      </w:pP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Resu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W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iting</w:t>
      </w:r>
      <w:r>
        <w:rPr>
          <w:rFonts w:cs="Arial Narrow" w:hAnsi="Arial Narrow" w:eastAsia="Arial Narrow" w:ascii="Arial Narrow"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cade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i/>
          <w:spacing w:val="-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i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i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ht</w:t>
      </w:r>
      <w:r>
        <w:rPr>
          <w:rFonts w:cs="Arial Narrow" w:hAnsi="Arial Narrow" w:eastAsia="Arial Narrow" w:ascii="Arial Narrow"/>
          <w:i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i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99"/>
          <w:sz w:val="20"/>
          <w:szCs w:val="20"/>
        </w:rPr>
        <w:t>Cons</w:t>
      </w:r>
      <w:r>
        <w:rPr>
          <w:rFonts w:cs="Arial Narrow" w:hAnsi="Arial Narrow" w:eastAsia="Arial Narrow" w:ascii="Arial Narrow"/>
          <w:i/>
          <w:spacing w:val="1"/>
          <w:w w:val="99"/>
          <w:sz w:val="20"/>
          <w:szCs w:val="20"/>
        </w:rPr>
        <w:t>o</w:t>
      </w:r>
      <w:r>
        <w:rPr>
          <w:rFonts w:cs="Arial Narrow" w:hAnsi="Arial Narrow" w:eastAsia="Arial Narrow" w:ascii="Arial Narrow"/>
          <w:i/>
          <w:spacing w:val="1"/>
          <w:w w:val="99"/>
          <w:sz w:val="20"/>
          <w:szCs w:val="20"/>
        </w:rPr>
        <w:t>r</w:t>
      </w:r>
      <w:r>
        <w:rPr>
          <w:rFonts w:cs="Arial Narrow" w:hAnsi="Arial Narrow" w:eastAsia="Arial Narrow" w:ascii="Arial Narrow"/>
          <w:i/>
          <w:spacing w:val="0"/>
          <w:w w:val="99"/>
          <w:sz w:val="20"/>
          <w:szCs w:val="20"/>
        </w:rPr>
        <w:t>tiu</w:t>
      </w:r>
      <w:r>
        <w:rPr>
          <w:rFonts w:cs="Arial Narrow" w:hAnsi="Arial Narrow" w:eastAsia="Arial Narrow" w:ascii="Arial Narrow"/>
          <w:i/>
          <w:spacing w:val="6"/>
          <w:w w:val="99"/>
          <w:sz w:val="20"/>
          <w:szCs w:val="20"/>
        </w:rPr>
        <w:t>m</w:t>
      </w:r>
      <w:r>
        <w:rPr>
          <w:rFonts w:cs="Arial Narrow" w:hAnsi="Arial Narrow" w:eastAsia="Arial Narrow" w:ascii="Arial Narrow"/>
          <w:i/>
          <w:spacing w:val="0"/>
          <w:w w:val="99"/>
          <w:sz w:val="20"/>
          <w:szCs w:val="20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840" w:val="left"/>
        </w:tabs>
        <w:jc w:val="center"/>
        <w:ind w:left="56" w:right="74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OD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RN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TYL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: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8"/>
          <w:szCs w:val="28"/>
        </w:rPr>
        <w:jc w:val="center"/>
        <w:spacing w:before="1"/>
        <w:ind w:left="3559" w:right="3576"/>
      </w:pP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H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h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sz w:val="28"/>
          <w:szCs w:val="28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d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8"/>
          <w:szCs w:val="28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o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ial</w:t>
      </w:r>
      <w:r>
        <w:rPr>
          <w:rFonts w:cs="Arial Narrow" w:hAnsi="Arial Narrow" w:eastAsia="Arial Narrow" w:ascii="Arial Narrow"/>
          <w:b/>
          <w:spacing w:val="-2"/>
          <w:w w:val="100"/>
          <w:sz w:val="28"/>
          <w:szCs w:val="28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Se</w:t>
      </w:r>
      <w:r>
        <w:rPr>
          <w:rFonts w:cs="Arial Narrow" w:hAnsi="Arial Narrow" w:eastAsia="Arial Narrow" w:ascii="Arial Narrow"/>
          <w:b/>
          <w:spacing w:val="-3"/>
          <w:w w:val="100"/>
          <w:sz w:val="28"/>
          <w:szCs w:val="28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ice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g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8"/>
          <w:szCs w:val="28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spacing w:lineRule="exact" w:line="260"/>
        <w:ind w:left="2496" w:right="2514"/>
      </w:pP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lth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rdin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│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rker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spacing w:before="1"/>
        <w:ind w:left="190" w:right="208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Bil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ng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(Engli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ni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h)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lthc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der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ng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op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no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lth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oc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4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rur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nd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urb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ommuniti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2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8"/>
          <w:szCs w:val="28"/>
        </w:rPr>
        <w:jc w:val="center"/>
        <w:ind w:left="4063" w:right="3722"/>
      </w:pP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F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8"/>
          <w:szCs w:val="28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ic</w:t>
      </w:r>
      <w:r>
        <w:rPr>
          <w:rFonts w:cs="Arial Narrow" w:hAnsi="Arial Narrow" w:eastAsia="Arial Narrow" w:ascii="Arial Narrow"/>
          <w:b/>
          <w:spacing w:val="-2"/>
          <w:w w:val="100"/>
          <w:sz w:val="28"/>
          <w:szCs w:val="28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Science</w:t>
      </w:r>
      <w:r>
        <w:rPr>
          <w:rFonts w:cs="Arial Narrow" w:hAnsi="Arial Narrow" w:eastAsia="Arial Narrow" w:ascii="Arial Narrow"/>
          <w:b/>
          <w:spacing w:val="-2"/>
          <w:w w:val="100"/>
          <w:sz w:val="28"/>
          <w:szCs w:val="28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h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i</w:t>
      </w:r>
      <w:r>
        <w:rPr>
          <w:rFonts w:cs="Arial Narrow" w:hAnsi="Arial Narrow" w:eastAsia="Arial Narrow" w:ascii="Arial Narrow"/>
          <w:b/>
          <w:spacing w:val="-3"/>
          <w:w w:val="100"/>
          <w:sz w:val="28"/>
          <w:szCs w:val="28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ian</w:t>
      </w:r>
      <w:r>
        <w:rPr>
          <w:rFonts w:cs="Arial Narrow" w:hAnsi="Arial Narrow" w:eastAsia="Arial Narrow" w:ascii="Arial Narrow"/>
          <w:spacing w:val="0"/>
          <w:w w:val="100"/>
          <w:sz w:val="28"/>
          <w:szCs w:val="28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spacing w:lineRule="exact" w:line="260"/>
        <w:ind w:left="4121" w:right="3780"/>
      </w:pP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Pa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ssion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Sci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Discov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ind w:left="701" w:right="37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BS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Biology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nd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imi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ology</w:t>
      </w:r>
      <w:r>
        <w:rPr>
          <w:rFonts w:cs="Arial Narrow" w:hAnsi="Arial Narrow" w:eastAsia="Arial Narrow" w:ascii="Arial Narrow"/>
          <w:b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tifyi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classify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lyz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ysi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vid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roject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ip,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8"/>
          <w:szCs w:val="28"/>
        </w:rPr>
        <w:jc w:val="center"/>
        <w:ind w:left="3523" w:right="2820"/>
      </w:pP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Pro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8"/>
          <w:szCs w:val="28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Analy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/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f</w:t>
      </w:r>
      <w:r>
        <w:rPr>
          <w:rFonts w:cs="Arial Narrow" w:hAnsi="Arial Narrow" w:eastAsia="Arial Narrow" w:ascii="Arial Narrow"/>
          <w:b/>
          <w:spacing w:val="-2"/>
          <w:w w:val="100"/>
          <w:sz w:val="28"/>
          <w:szCs w:val="28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w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re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De</w:t>
      </w:r>
      <w:r>
        <w:rPr>
          <w:rFonts w:cs="Arial Narrow" w:hAnsi="Arial Narrow" w:eastAsia="Arial Narrow" w:ascii="Arial Narrow"/>
          <w:b/>
          <w:spacing w:val="-2"/>
          <w:w w:val="100"/>
          <w:sz w:val="28"/>
          <w:szCs w:val="28"/>
        </w:rPr>
        <w:t>v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8"/>
          <w:szCs w:val="28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spacing w:lineRule="exact" w:line="260"/>
        <w:ind w:left="1802" w:right="1104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lytical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+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rs’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try.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spacing w:lineRule="exact" w:line="260"/>
        <w:ind w:left="4438" w:right="3738"/>
      </w:pPr>
      <w:r>
        <w:rPr>
          <w:rFonts w:cs="Arial Narrow" w:hAnsi="Arial Narrow" w:eastAsia="Arial Narrow" w:ascii="Arial Narrow"/>
          <w:b/>
          <w:i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4"/>
          <w:szCs w:val="24"/>
        </w:rPr>
        <w:t>hni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i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4"/>
          <w:szCs w:val="24"/>
        </w:rPr>
        <w:t>pe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b/>
          <w:i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i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4"/>
          <w:szCs w:val="24"/>
        </w:rPr>
        <w:t>lud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4"/>
          <w:szCs w:val="24"/>
        </w:rPr>
        <w:t>: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ind w:left="2129" w:right="1434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Com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rpre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•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SQL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ware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•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rald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•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Acc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ind w:left="3283" w:right="2587"/>
      </w:pP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•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+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+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•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•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•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8"/>
          <w:szCs w:val="28"/>
        </w:rPr>
        <w:jc w:val="center"/>
        <w:ind w:left="4248" w:right="4264"/>
      </w:pP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c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8"/>
          <w:szCs w:val="28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ing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&amp;</w:t>
      </w:r>
      <w:r>
        <w:rPr>
          <w:rFonts w:cs="Arial Narrow" w:hAnsi="Arial Narrow" w:eastAsia="Arial Narrow" w:ascii="Arial Narrow"/>
          <w:b/>
          <w:spacing w:val="-3"/>
          <w:w w:val="100"/>
          <w:sz w:val="28"/>
          <w:szCs w:val="28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Fi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8"/>
          <w:szCs w:val="28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spacing w:lineRule="exact" w:line="260"/>
        <w:ind w:left="3226" w:right="3245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Tax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&amp;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cial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&amp;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stme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ind w:left="1409" w:right="1427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Q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ickB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ware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Oracle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lock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Tax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860" w:val="left"/>
        </w:tabs>
        <w:jc w:val="center"/>
        <w:ind w:left="62" w:right="80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  <w:t>TR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DITIO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TYL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: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460" w:val="left"/>
        </w:tabs>
        <w:jc w:val="left"/>
        <w:spacing w:before="2"/>
        <w:ind w:left="460" w:right="22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Outg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nd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rti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ul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q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ion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9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ract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460" w:val="left"/>
        </w:tabs>
        <w:jc w:val="left"/>
        <w:spacing w:before="18" w:lineRule="exact" w:line="260"/>
        <w:ind w:left="460" w:right="115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bility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rn,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in,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nd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pply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inf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tion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qui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7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loyme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80"/>
        <w:ind w:left="10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4"/>
          <w:szCs w:val="24"/>
        </w:rPr>
        <w:t>Le</w:t>
      </w:r>
      <w:r>
        <w:rPr>
          <w:rFonts w:cs="Arial Narrow" w:hAnsi="Arial Narrow" w:eastAsia="Arial Narrow" w:ascii="Arial Narrow"/>
          <w:b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4"/>
          <w:szCs w:val="24"/>
        </w:rPr>
        <w:t>de</w:t>
      </w:r>
      <w:r>
        <w:rPr>
          <w:rFonts w:cs="Arial Narrow" w:hAnsi="Arial Narrow" w:eastAsia="Arial Narrow" w:ascii="Arial Narrow"/>
          <w:b/>
          <w:spacing w:val="1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4"/>
          <w:szCs w:val="24"/>
        </w:rPr>
        <w:t>ip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4"/>
          <w:szCs w:val="24"/>
        </w:rPr>
        <w:t>bi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4"/>
          <w:szCs w:val="24"/>
        </w:rPr>
        <w:t>iti</w:t>
      </w:r>
      <w:r>
        <w:rPr>
          <w:rFonts w:cs="Arial Narrow" w:hAnsi="Arial Narrow" w:eastAsia="Arial Narrow" w:ascii="Arial Narrow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3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tly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cr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sibil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ty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loyme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5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ry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ic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rsuit.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460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 w:right="78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Det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ori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d,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hig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gy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mi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ngi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ng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gr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duate</w:t>
      </w:r>
      <w:r>
        <w:rPr>
          <w:rFonts w:cs="Arial Narrow" w:hAnsi="Arial Narrow" w:eastAsia="Arial Narrow" w:ascii="Arial Narrow"/>
          <w:b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lytical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vid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rovide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8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iza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ips.</w:t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820" w:val="left"/>
        </w:tabs>
        <w:jc w:val="left"/>
        <w:spacing w:before="22" w:lineRule="exact" w:line="260"/>
        <w:ind w:left="820" w:right="77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trib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tly,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lcul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rts.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80"/>
        <w:ind w:left="460"/>
        <w:sectPr>
          <w:pgMar w:header="748" w:footer="0" w:top="1020" w:bottom="280" w:left="620" w:right="600"/>
          <w:headerReference w:type="default" r:id="rId7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xc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rfor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rds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rev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ws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ree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revio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7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siti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s.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40" w:right="269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rses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strate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stry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4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ressive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rses;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40" w:right="273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rojects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way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ze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40" w:right="383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multiple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lumn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ry.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center"/>
        <w:ind w:left="1781" w:right="1765"/>
      </w:pP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NO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b/>
          <w:i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HE</w:t>
      </w:r>
      <w:r>
        <w:rPr>
          <w:rFonts w:cs="Arial Narrow" w:hAnsi="Arial Narrow" w:eastAsia="Arial Narrow" w:ascii="Arial Narrow"/>
          <w:b/>
          <w:i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OW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NG</w:t>
      </w:r>
      <w:r>
        <w:rPr>
          <w:rFonts w:cs="Arial Narrow" w:hAnsi="Arial Narrow" w:eastAsia="Arial Narrow" w:ascii="Arial Narrow"/>
          <w:b/>
          <w:i/>
          <w:spacing w:val="-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AM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-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RE</w:t>
      </w:r>
      <w:r>
        <w:rPr>
          <w:rFonts w:cs="Arial Narrow" w:hAnsi="Arial Narrow" w:eastAsia="Arial Narrow" w:ascii="Arial Narrow"/>
          <w:b/>
          <w:i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3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-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-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b/>
          <w:i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i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DO</w:t>
      </w:r>
      <w:r>
        <w:rPr>
          <w:rFonts w:cs="Arial Narrow" w:hAnsi="Arial Narrow" w:eastAsia="Arial Narrow" w:ascii="Arial Narrow"/>
          <w:b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OT</w:t>
      </w:r>
      <w:r>
        <w:rPr>
          <w:rFonts w:cs="Arial Narrow" w:hAnsi="Arial Narrow" w:eastAsia="Arial Narrow" w:ascii="Arial Narrow"/>
          <w:b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99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i/>
          <w:spacing w:val="2"/>
          <w:w w:val="99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1"/>
          <w:w w:val="99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-1"/>
          <w:w w:val="99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i/>
          <w:spacing w:val="0"/>
          <w:w w:val="99"/>
          <w:sz w:val="20"/>
          <w:szCs w:val="20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lineRule="exact" w:line="260"/>
        <w:ind w:left="140"/>
      </w:pPr>
      <w:r>
        <w:rPr>
          <w:rFonts w:cs="Arial Narrow" w:hAnsi="Arial Narrow" w:eastAsia="Arial Narrow" w:ascii="Arial Narrow"/>
          <w:b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W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COL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LE: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4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REL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COU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860" w:right="4077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                          </w:t>
      </w:r>
      <w:r>
        <w:rPr>
          <w:rFonts w:cs="Arial Narrow" w:hAnsi="Arial Narrow" w:eastAsia="Arial Narrow" w:ascii="Arial Narrow"/>
          <w:spacing w:val="3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Calc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lus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                                             </w:t>
      </w:r>
      <w:r>
        <w:rPr>
          <w:rFonts w:cs="Arial Narrow" w:hAnsi="Arial Narrow" w:eastAsia="Arial Narrow" w:ascii="Arial Narrow"/>
          <w:spacing w:val="5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                                </w:t>
      </w:r>
      <w:r>
        <w:rPr>
          <w:rFonts w:cs="Arial Narrow" w:hAnsi="Arial Narrow" w:eastAsia="Arial Narrow" w:ascii="Arial Narrow"/>
          <w:spacing w:val="3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Org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iza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ind w:left="140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  <w:t>TH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COLU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2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2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: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96" w:hRule="exact"/>
        </w:trPr>
        <w:tc>
          <w:tcPr>
            <w:tcW w:w="29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1"/>
              <w:ind w:left="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REL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COU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6419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88" w:hRule="exact"/>
        </w:trPr>
        <w:tc>
          <w:tcPr>
            <w:tcW w:w="29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rcuits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Har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ware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</w:p>
        </w:tc>
        <w:tc>
          <w:tcPr>
            <w:tcW w:w="36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ind w:left="802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ty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802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yst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28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ind w:left="106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ic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6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Comp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Gr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ics</w:t>
            </w:r>
          </w:p>
        </w:tc>
      </w:tr>
      <w:tr>
        <w:trPr>
          <w:trHeight w:val="358" w:hRule="exact"/>
        </w:trPr>
        <w:tc>
          <w:tcPr>
            <w:tcW w:w="29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sign</w:t>
            </w:r>
          </w:p>
        </w:tc>
        <w:tc>
          <w:tcPr>
            <w:tcW w:w="36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802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Numerical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lys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28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6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ry</w:t>
            </w:r>
          </w:p>
        </w:tc>
      </w:tr>
    </w:tbl>
    <w:p>
      <w:pPr>
        <w:sectPr>
          <w:pgMar w:header="748" w:footer="0" w:top="1020" w:bottom="280" w:left="580" w:right="600"/>
          <w:headerReference w:type="default" r:id="rId8"/>
          <w:pgSz w:w="12240" w:h="15840"/>
        </w:sectPr>
      </w:pP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both"/>
        <w:spacing w:before="31"/>
        <w:ind w:left="100" w:right="313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stry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litt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sts,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roject.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ies,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rch.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 w:right="155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rojects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ctive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rbs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le.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incl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title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two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rovidi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q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ject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t.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776"/>
      </w:pP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NO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b/>
          <w:i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HE</w:t>
      </w:r>
      <w:r>
        <w:rPr>
          <w:rFonts w:cs="Arial Narrow" w:hAnsi="Arial Narrow" w:eastAsia="Arial Narrow" w:ascii="Arial Narrow"/>
          <w:b/>
          <w:i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OW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NG</w:t>
      </w:r>
      <w:r>
        <w:rPr>
          <w:rFonts w:cs="Arial Narrow" w:hAnsi="Arial Narrow" w:eastAsia="Arial Narrow" w:ascii="Arial Narrow"/>
          <w:b/>
          <w:i/>
          <w:spacing w:val="-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AM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-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RE</w:t>
      </w:r>
      <w:r>
        <w:rPr>
          <w:rFonts w:cs="Arial Narrow" w:hAnsi="Arial Narrow" w:eastAsia="Arial Narrow" w:ascii="Arial Narrow"/>
          <w:b/>
          <w:i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3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-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-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b/>
          <w:i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DO</w:t>
      </w:r>
      <w:r>
        <w:rPr>
          <w:rFonts w:cs="Arial Narrow" w:hAnsi="Arial Narrow" w:eastAsia="Arial Narrow" w:ascii="Arial Narrow"/>
          <w:b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OT</w:t>
      </w:r>
      <w:r>
        <w:rPr>
          <w:rFonts w:cs="Arial Narrow" w:hAnsi="Arial Narrow" w:eastAsia="Arial Narrow" w:ascii="Arial Narrow"/>
          <w:b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tware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ngin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ng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Gr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up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roj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 w:right="839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Desi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library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log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sys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3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rver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l.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ject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ware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q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cifica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cifica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cific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rogr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mm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ng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6" w:lineRule="exact" w:line="260"/>
        <w:ind w:left="100" w:right="254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Comp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8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frie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rs’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isp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mp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of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ou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2" w:lineRule="exact" w:line="260"/>
        <w:ind w:left="100" w:right="843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rch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sys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8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make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tment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Ma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ge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 w:right="202"/>
      </w:pP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stme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stme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rch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mark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holo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6" w:lineRule="exact" w:line="260"/>
        <w:ind w:left="100" w:right="121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sy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ysio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reme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rns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vior.</w:t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3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Gr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phic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ign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roj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2" w:lineRule="exact" w:line="260"/>
        <w:ind w:left="100" w:right="585"/>
        <w:sectPr>
          <w:pgMar w:header="748" w:footer="0" w:top="1020" w:bottom="280" w:left="620" w:right="600"/>
          <w:headerReference w:type="default" r:id="rId9"/>
          <w:pgSz w:w="12240" w:h="15840"/>
        </w:sectPr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3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struct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2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tricate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Maya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reme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racy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rch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rc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00" w:right="155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revio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lts,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strate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q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lue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sition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cific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les.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sibil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8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roject,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iza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lp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rself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q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s: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was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work?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How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relev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iza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?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8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was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trib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?</w:t>
      </w:r>
      <w:r>
        <w:rPr>
          <w:rFonts w:cs="Arial Narrow" w:hAnsi="Arial Narrow" w:eastAsia="Arial Narrow" w:ascii="Arial Narrow"/>
          <w:spacing w:val="5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?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How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s?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Com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?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Did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/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incr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/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cy,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?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spacing w:lineRule="exact" w:line="260"/>
        <w:ind w:left="782" w:right="3873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ieve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more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;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/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t?</w:t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820" w:val="left"/>
        </w:tabs>
        <w:jc w:val="left"/>
        <w:spacing w:before="22" w:lineRule="exact" w:line="260"/>
        <w:ind w:left="820" w:right="75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ive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/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ition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loyme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?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Did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hit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q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s?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2136"/>
      </w:pP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NO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b/>
          <w:i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HE</w:t>
      </w:r>
      <w:r>
        <w:rPr>
          <w:rFonts w:cs="Arial Narrow" w:hAnsi="Arial Narrow" w:eastAsia="Arial Narrow" w:ascii="Arial Narrow"/>
          <w:b/>
          <w:i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OW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NG</w:t>
      </w:r>
      <w:r>
        <w:rPr>
          <w:rFonts w:cs="Arial Narrow" w:hAnsi="Arial Narrow" w:eastAsia="Arial Narrow" w:ascii="Arial Narrow"/>
          <w:b/>
          <w:i/>
          <w:spacing w:val="-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AM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-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RE</w:t>
      </w:r>
      <w:r>
        <w:rPr>
          <w:rFonts w:cs="Arial Narrow" w:hAnsi="Arial Narrow" w:eastAsia="Arial Narrow" w:ascii="Arial Narrow"/>
          <w:b/>
          <w:i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3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-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-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b/>
          <w:i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DO</w:t>
      </w:r>
      <w:r>
        <w:rPr>
          <w:rFonts w:cs="Arial Narrow" w:hAnsi="Arial Narrow" w:eastAsia="Arial Narrow" w:ascii="Arial Narrow"/>
          <w:b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OT</w:t>
      </w:r>
      <w:r>
        <w:rPr>
          <w:rFonts w:cs="Arial Narrow" w:hAnsi="Arial Narrow" w:eastAsia="Arial Narrow" w:ascii="Arial Narrow"/>
          <w:b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wh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low: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00" w:val="left"/>
        </w:tabs>
        <w:jc w:val="left"/>
        <w:ind w:left="100" w:right="77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OAR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?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(Ac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)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How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/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-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kly,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)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How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?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(2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%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+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$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)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/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leme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)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460"/>
      </w:pP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crew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46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crew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46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crew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20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-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sis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460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ical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crew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2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sis,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incr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3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q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rters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row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748" w:footer="0" w:top="1020" w:bottom="280" w:left="620" w:right="600"/>
          <w:headerReference w:type="default" r:id="rId10"/>
          <w:pgSz w:w="12240" w:h="15840"/>
        </w:sectPr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5140" w:val="left"/>
        </w:tabs>
        <w:jc w:val="left"/>
        <w:spacing w:before="31"/>
        <w:ind w:left="100" w:right="-41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/CAR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/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/c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/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lem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2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lt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2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rts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5040" w:val="left"/>
        </w:tabs>
        <w:jc w:val="left"/>
        <w:spacing w:before="31"/>
        <w:ind w:right="77"/>
      </w:pPr>
      <w:r>
        <w:br w:type="column"/>
      </w: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TAR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/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sectPr>
          <w:type w:val="continuous"/>
          <w:pgSz w:w="12240" w:h="15840"/>
          <w:pgMar w:top="1480" w:bottom="280" w:left="620" w:right="600"/>
          <w:cols w:num="2" w:equalWidth="off">
            <w:col w:w="5141" w:space="720"/>
            <w:col w:w="5159"/>
          </w:cols>
        </w:sectPr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lt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860" w:val="left"/>
        </w:tabs>
        <w:jc w:val="center"/>
        <w:spacing w:before="31"/>
        <w:ind w:left="62" w:right="80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DITIO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RE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T/AC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C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OMPLI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H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NT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TA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NT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X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LE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: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820" w:val="left"/>
        </w:tabs>
        <w:jc w:val="left"/>
        <w:spacing w:before="22" w:lineRule="exact" w:line="260"/>
        <w:ind w:left="820" w:right="45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r;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3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8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2"/>
          <w:w w:val="100"/>
          <w:position w:val="-1"/>
          <w:sz w:val="24"/>
          <w:szCs w:val="24"/>
        </w:rPr>
        <w:t>8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roje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rom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3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Dalla</w:t>
      </w:r>
      <w:r>
        <w:rPr>
          <w:rFonts w:cs="Arial Narrow" w:hAnsi="Arial Narrow" w:eastAsia="Arial Narrow" w:ascii="Arial Narrow"/>
          <w:spacing w:val="8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Fort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rth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tr</w:t>
      </w:r>
      <w:r>
        <w:rPr>
          <w:rFonts w:cs="Arial Narrow" w:hAnsi="Arial Narrow" w:eastAsia="Arial Narrow" w:ascii="Arial Narrow"/>
          <w:spacing w:val="2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x.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820" w:val="left"/>
        </w:tabs>
        <w:jc w:val="left"/>
        <w:spacing w:before="22" w:lineRule="exact" w:line="260"/>
        <w:ind w:left="820" w:right="53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yroll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sys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leme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ctro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sys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rseme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ts.</w:t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820" w:val="left"/>
        </w:tabs>
        <w:jc w:val="left"/>
        <w:spacing w:before="19" w:lineRule="exact" w:line="260"/>
        <w:ind w:left="820" w:right="50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2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2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rame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8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syst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ich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incr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lty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rtic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2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%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820" w:val="left"/>
        </w:tabs>
        <w:jc w:val="left"/>
        <w:spacing w:before="22" w:lineRule="exact" w:line="260"/>
        <w:ind w:left="820" w:right="690" w:hanging="360"/>
        <w:sectPr>
          <w:type w:val="continuous"/>
          <w:pgSz w:w="12240" w:h="15840"/>
          <w:pgMar w:top="1480" w:bottom="280" w:left="620" w:right="60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z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romo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ssist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sist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rship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itie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both"/>
        <w:spacing w:before="31"/>
        <w:ind w:left="140" w:right="308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: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rtic</w:t>
      </w:r>
      <w:r>
        <w:rPr>
          <w:rFonts w:cs="Arial Narrow" w:hAnsi="Arial Narrow" w:eastAsia="Arial Narrow" w:ascii="Arial Narrow"/>
          <w:spacing w:val="-4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xtrac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icul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act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vities,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which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4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" w:lineRule="exact" w:line="260"/>
        <w:ind w:left="140" w:right="131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mply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ting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that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not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no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b/>
          <w:spacing w:val="4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must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incl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how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r.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both"/>
        <w:ind w:left="140" w:right="5844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both"/>
        <w:spacing w:lineRule="exact" w:line="260"/>
        <w:ind w:left="140" w:right="82"/>
      </w:pPr>
      <w:r>
        <w:rPr>
          <w:rFonts w:cs="Arial Narrow" w:hAnsi="Arial Narrow" w:eastAsia="Arial Narrow" w:ascii="Arial Narrow"/>
          <w:b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C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mmuni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c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tion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5" w:hRule="exact"/>
        </w:trPr>
        <w:tc>
          <w:tcPr>
            <w:tcW w:w="27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ly</w:t>
            </w:r>
          </w:p>
        </w:tc>
        <w:tc>
          <w:tcPr>
            <w:tcW w:w="439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92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roviding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ck</w:t>
            </w:r>
          </w:p>
        </w:tc>
        <w:tc>
          <w:tcPr>
            <w:tcW w:w="32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67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</w:p>
        </w:tc>
      </w:tr>
      <w:tr>
        <w:trPr>
          <w:trHeight w:val="550" w:hRule="exact"/>
        </w:trPr>
        <w:tc>
          <w:tcPr>
            <w:tcW w:w="27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ist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ly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cisely</w:t>
            </w:r>
          </w:p>
        </w:tc>
        <w:tc>
          <w:tcPr>
            <w:tcW w:w="439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92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rceiv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92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Faci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iscussi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w="32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67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67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rting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</w:p>
        </w:tc>
      </w:tr>
      <w:tr>
        <w:trPr>
          <w:trHeight w:val="358" w:hRule="exact"/>
        </w:trPr>
        <w:tc>
          <w:tcPr>
            <w:tcW w:w="27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iting</w:t>
            </w:r>
          </w:p>
        </w:tc>
        <w:tc>
          <w:tcPr>
            <w:tcW w:w="439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92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ressing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32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67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Describing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</w:tc>
      </w:tr>
    </w:tbl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before="31" w:lineRule="exact" w:line="260"/>
        <w:ind w:left="140"/>
      </w:pPr>
      <w:r>
        <w:rPr>
          <w:rFonts w:cs="Arial Narrow" w:hAnsi="Arial Narrow" w:eastAsia="Arial Narrow" w:ascii="Arial Narrow"/>
          <w:b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Re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position w:val="-1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-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c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h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nd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nning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2" w:hRule="exact"/>
        </w:trPr>
        <w:tc>
          <w:tcPr>
            <w:tcW w:w="24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41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"/>
              <w:ind w:left="116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xtracti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w="30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"/>
              <w:ind w:left="111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</w:p>
        </w:tc>
      </w:tr>
      <w:tr>
        <w:trPr>
          <w:trHeight w:val="276" w:hRule="exact"/>
        </w:trPr>
        <w:tc>
          <w:tcPr>
            <w:tcW w:w="24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ls</w:t>
            </w:r>
          </w:p>
        </w:tc>
        <w:tc>
          <w:tcPr>
            <w:tcW w:w="41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tifyi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rces</w:t>
            </w:r>
          </w:p>
        </w:tc>
        <w:tc>
          <w:tcPr>
            <w:tcW w:w="30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siz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a</w:t>
            </w:r>
          </w:p>
        </w:tc>
      </w:tr>
      <w:tr>
        <w:trPr>
          <w:trHeight w:val="276" w:hRule="exact"/>
        </w:trPr>
        <w:tc>
          <w:tcPr>
            <w:tcW w:w="24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</w:p>
        </w:tc>
        <w:tc>
          <w:tcPr>
            <w:tcW w:w="41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ies</w:t>
            </w:r>
          </w:p>
        </w:tc>
        <w:tc>
          <w:tcPr>
            <w:tcW w:w="30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lv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lems</w:t>
            </w:r>
          </w:p>
        </w:tc>
      </w:tr>
      <w:tr>
        <w:trPr>
          <w:trHeight w:val="358" w:hRule="exact"/>
        </w:trPr>
        <w:tc>
          <w:tcPr>
            <w:tcW w:w="24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lyz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</w:p>
        </w:tc>
        <w:tc>
          <w:tcPr>
            <w:tcW w:w="41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icting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30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</w:tc>
      </w:tr>
    </w:tbl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before="31" w:lineRule="exact" w:line="260"/>
        <w:ind w:left="140"/>
      </w:pPr>
      <w:r>
        <w:rPr>
          <w:rFonts w:cs="Arial Narrow" w:hAnsi="Arial Narrow" w:eastAsia="Arial Narrow" w:ascii="Arial Narrow"/>
          <w:b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H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tio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4" w:hRule="exact"/>
        </w:trPr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</w:t>
            </w:r>
          </w:p>
        </w:tc>
        <w:tc>
          <w:tcPr>
            <w:tcW w:w="44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96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rceiv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24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61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rs</w:t>
            </w:r>
          </w:p>
        </w:tc>
      </w:tr>
      <w:tr>
        <w:trPr>
          <w:trHeight w:val="550" w:hRule="exact"/>
        </w:trPr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sitive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</w:p>
        </w:tc>
        <w:tc>
          <w:tcPr>
            <w:tcW w:w="44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96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roviding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rs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96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with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4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61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610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</w:p>
        </w:tc>
      </w:tr>
      <w:tr>
        <w:trPr>
          <w:trHeight w:val="358" w:hRule="exact"/>
        </w:trPr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rting</w:t>
            </w:r>
          </w:p>
        </w:tc>
        <w:tc>
          <w:tcPr>
            <w:tcW w:w="44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96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24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61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ist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</w:p>
        </w:tc>
      </w:tr>
    </w:tbl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before="31" w:lineRule="exact" w:line="260"/>
        <w:ind w:left="140"/>
      </w:pPr>
      <w:r>
        <w:rPr>
          <w:rFonts w:cs="Arial Narrow" w:hAnsi="Arial Narrow" w:eastAsia="Arial Narrow" w:ascii="Arial Narrow"/>
          <w:b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Org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niz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tio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,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na</w:t>
      </w:r>
      <w:r>
        <w:rPr>
          <w:rFonts w:cs="Arial Narrow" w:hAnsi="Arial Narrow" w:eastAsia="Arial Narrow" w:ascii="Arial Narrow"/>
          <w:b/>
          <w:spacing w:val="-2"/>
          <w:position w:val="-1"/>
          <w:sz w:val="24"/>
          <w:szCs w:val="24"/>
          <w:u w:val="single" w:color="000000"/>
        </w:rPr>
        <w:t>g</w:t>
      </w:r>
      <w:r>
        <w:rPr>
          <w:rFonts w:cs="Arial Narrow" w:hAnsi="Arial Narrow" w:eastAsia="Arial Narrow" w:ascii="Arial Narrow"/>
          <w:b/>
          <w:spacing w:val="-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3"/>
          <w:position w:val="-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-3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t,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nd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Le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2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hip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2" w:hRule="exact"/>
        </w:trPr>
        <w:tc>
          <w:tcPr>
            <w:tcW w:w="26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itia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42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"/>
              <w:ind w:left="9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Decision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making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with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rs</w:t>
            </w:r>
          </w:p>
        </w:tc>
        <w:tc>
          <w:tcPr>
            <w:tcW w:w="25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"/>
              <w:ind w:left="844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rdin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sks</w:t>
            </w:r>
          </w:p>
        </w:tc>
      </w:tr>
      <w:tr>
        <w:trPr>
          <w:trHeight w:val="276" w:hRule="exact"/>
        </w:trPr>
        <w:tc>
          <w:tcPr>
            <w:tcW w:w="26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42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9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ity</w:t>
            </w:r>
          </w:p>
        </w:tc>
        <w:tc>
          <w:tcPr>
            <w:tcW w:w="25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844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romo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632" w:hRule="exact"/>
        </w:trPr>
        <w:tc>
          <w:tcPr>
            <w:tcW w:w="26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flict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</w:p>
        </w:tc>
        <w:tc>
          <w:tcPr>
            <w:tcW w:w="42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963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ing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pr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cts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9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Ha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25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center"/>
              <w:spacing w:lineRule="exact" w:line="260"/>
              <w:ind w:left="806" w:right="64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center"/>
              <w:spacing w:lineRule="exact" w:line="260"/>
              <w:ind w:left="806" w:right="82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</w:p>
        </w:tc>
      </w:tr>
    </w:tbl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before="31"/>
        <w:ind w:left="140"/>
        <w:sectPr>
          <w:pgMar w:header="748" w:footer="0" w:top="1020" w:bottom="280" w:left="580" w:right="600"/>
          <w:headerReference w:type="default" r:id="rId11"/>
          <w:pgSz w:w="12240" w:h="15840"/>
        </w:sectPr>
      </w:pPr>
      <w:r>
        <w:pict>
          <v:shape type="#_x0000_t202" style="position:absolute;margin-left:34pt;margin-top:14.9927pt;width:469.853pt;height:60.08pt;mso-position-horizontal-relative:page;mso-position-vertical-relative:paragraph;z-index:-2562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93" w:hRule="exact"/>
                    </w:trPr>
                    <w:tc>
                      <w:tcPr>
                        <w:tcW w:w="249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7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454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7"/>
                          <w:ind w:left="1149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236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7"/>
                          <w:ind w:left="746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il</w:t>
                        </w:r>
                      </w:p>
                    </w:tc>
                  </w:tr>
                  <w:tr>
                    <w:trPr>
                      <w:trHeight w:val="909" w:hRule="exact"/>
                    </w:trPr>
                    <w:tc>
                      <w:tcPr>
                        <w:tcW w:w="249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ls</w:t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Org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iz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</w:p>
                    </w:tc>
                    <w:tc>
                      <w:tcPr>
                        <w:tcW w:w="454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149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Impleme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cis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ind w:left="1149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res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sibil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ty</w:t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ind w:left="1149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236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746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cies</w:t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ind w:left="746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king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cis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ind w:left="746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sti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lp</w:t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W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ork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ur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v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i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v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both"/>
        <w:spacing w:before="31"/>
        <w:ind w:left="100" w:right="313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Here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rove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rove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relat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Remem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lts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sibil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center"/>
        <w:ind w:left="1741" w:right="1765"/>
      </w:pP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NO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b/>
          <w:i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HE</w:t>
      </w:r>
      <w:r>
        <w:rPr>
          <w:rFonts w:cs="Arial Narrow" w:hAnsi="Arial Narrow" w:eastAsia="Arial Narrow" w:ascii="Arial Narrow"/>
          <w:b/>
          <w:i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OW</w:t>
      </w:r>
      <w:r>
        <w:rPr>
          <w:rFonts w:cs="Arial Narrow" w:hAnsi="Arial Narrow" w:eastAsia="Arial Narrow" w:ascii="Arial Narrow"/>
          <w:b/>
          <w:i/>
          <w:spacing w:val="4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NG</w:t>
      </w:r>
      <w:r>
        <w:rPr>
          <w:rFonts w:cs="Arial Narrow" w:hAnsi="Arial Narrow" w:eastAsia="Arial Narrow" w:ascii="Arial Narrow"/>
          <w:b/>
          <w:i/>
          <w:spacing w:val="-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AM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-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RE</w:t>
      </w:r>
      <w:r>
        <w:rPr>
          <w:rFonts w:cs="Arial Narrow" w:hAnsi="Arial Narrow" w:eastAsia="Arial Narrow" w:ascii="Arial Narrow"/>
          <w:b/>
          <w:i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3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-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i/>
          <w:spacing w:val="-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b/>
          <w:i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i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DO</w:t>
      </w:r>
      <w:r>
        <w:rPr>
          <w:rFonts w:cs="Arial Narrow" w:hAnsi="Arial Narrow" w:eastAsia="Arial Narrow" w:ascii="Arial Narrow"/>
          <w:b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OT</w:t>
      </w:r>
      <w:r>
        <w:rPr>
          <w:rFonts w:cs="Arial Narrow" w:hAnsi="Arial Narrow" w:eastAsia="Arial Narrow" w:ascii="Arial Narrow"/>
          <w:b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i/>
          <w:spacing w:val="0"/>
          <w:w w:val="99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i/>
          <w:spacing w:val="2"/>
          <w:w w:val="99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i/>
          <w:spacing w:val="1"/>
          <w:w w:val="99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i/>
          <w:spacing w:val="-1"/>
          <w:w w:val="99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i/>
          <w:spacing w:val="0"/>
          <w:w w:val="99"/>
          <w:sz w:val="20"/>
          <w:szCs w:val="20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00" w:val="left"/>
        </w:tabs>
        <w:jc w:val="both"/>
        <w:spacing w:lineRule="exact" w:line="260"/>
        <w:ind w:left="100" w:right="82"/>
      </w:pPr>
      <w:r>
        <w:rPr>
          <w:rFonts w:cs="Arial Narrow" w:hAnsi="Arial Narrow" w:eastAsia="Arial Narrow" w:ascii="Arial Narrow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  <w:t>For</w:t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2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v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r: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Before: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rovid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ter: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clie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rver.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Before: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tiz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ter: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z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rketing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00" w:val="left"/>
        </w:tabs>
        <w:jc w:val="left"/>
        <w:spacing w:lineRule="exact" w:line="260"/>
        <w:ind w:left="100"/>
      </w:pPr>
      <w:r>
        <w:rPr>
          <w:rFonts w:cs="Arial Narrow" w:hAnsi="Arial Narrow" w:eastAsia="Arial Narrow" w:ascii="Arial Narrow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  <w:t>For</w:t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2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Front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k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W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k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position w:val="-1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position w:val="-1"/>
          <w:sz w:val="24"/>
          <w:szCs w:val="24"/>
          <w:u w:val="single" w:color="000000"/>
        </w:rPr>
        <w:t>:</w:t>
      </w:r>
      <w:r>
        <w:rPr>
          <w:rFonts w:cs="Arial Narrow" w:hAnsi="Arial Narrow" w:eastAsia="Arial Narrow" w:ascii="Arial Narrow"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Before: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Hel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ter: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Recruit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two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tive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z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romo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rtic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t’s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ram.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Before: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ter: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ract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cies.</w:t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00" w:val="left"/>
        </w:tabs>
        <w:jc w:val="left"/>
        <w:spacing w:lineRule="exact" w:line="260"/>
        <w:ind w:left="100"/>
      </w:pPr>
      <w:r>
        <w:rPr>
          <w:rFonts w:cs="Arial Narrow" w:hAnsi="Arial Narrow" w:eastAsia="Arial Narrow" w:ascii="Arial Narrow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  <w:t>For</w:t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2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3"/>
          <w:position w:val="-1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b/>
          <w:spacing w:val="-3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c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i</w:t>
      </w:r>
      <w:r>
        <w:rPr>
          <w:rFonts w:cs="Arial Narrow" w:hAnsi="Arial Narrow" w:eastAsia="Arial Narrow" w:ascii="Arial Narrow"/>
          <w:b/>
          <w:spacing w:val="3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3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te: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Before: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sible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ter: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Fas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track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romo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from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exc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ion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00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romo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re’s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Before: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ter: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+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with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satis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00" w:val="left"/>
        </w:tabs>
        <w:jc w:val="left"/>
        <w:spacing w:lineRule="exact" w:line="260"/>
        <w:ind w:left="100"/>
      </w:pPr>
      <w:r>
        <w:rPr>
          <w:rFonts w:cs="Arial Narrow" w:hAnsi="Arial Narrow" w:eastAsia="Arial Narrow" w:ascii="Arial Narrow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  <w:t>For</w:t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2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Ca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Cou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lor: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Before: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rked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 w:right="95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ter: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Girl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tivity,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reci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Before: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"/>
        <w:ind w:left="100"/>
        <w:sectPr>
          <w:pgMar w:header="748" w:footer="0" w:top="1020" w:bottom="280" w:left="620" w:right="600"/>
          <w:headerReference w:type="default" r:id="rId12"/>
          <w:pgSz w:w="12240" w:h="15840"/>
        </w:sectPr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ter: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rked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rship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40" w:right="587"/>
      </w:pP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roject,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s;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job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4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cially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lineRule="exact" w:line="260"/>
        <w:ind w:left="140"/>
      </w:pPr>
      <w:r>
        <w:rPr>
          <w:rFonts w:cs="Arial Narrow" w:hAnsi="Arial Narrow" w:eastAsia="Arial Narrow" w:ascii="Arial Narrow"/>
          <w:b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AG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NT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&amp;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RSHI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: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10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inist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lyze</w:t>
            </w:r>
          </w:p>
        </w:tc>
        <w:tc>
          <w:tcPr>
            <w:tcW w:w="10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ssign</w:t>
            </w:r>
          </w:p>
        </w:tc>
        <w:tc>
          <w:tcPr>
            <w:tcW w:w="12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</w:p>
        </w:tc>
        <w:tc>
          <w:tcPr>
            <w:tcW w:w="1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ir</w:t>
            </w:r>
          </w:p>
        </w:tc>
        <w:tc>
          <w:tcPr>
            <w:tcW w:w="1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tract</w:t>
            </w:r>
          </w:p>
        </w:tc>
        <w:tc>
          <w:tcPr>
            <w:tcW w:w="11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rdin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288" w:hRule="exact"/>
        </w:trPr>
        <w:tc>
          <w:tcPr>
            <w:tcW w:w="10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lop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0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rect</w:t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2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ce</w:t>
            </w:r>
          </w:p>
        </w:tc>
        <w:tc>
          <w:tcPr>
            <w:tcW w:w="1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</w:p>
        </w:tc>
        <w:tc>
          <w:tcPr>
            <w:tcW w:w="1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tabl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1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288" w:hRule="exact"/>
        </w:trPr>
        <w:tc>
          <w:tcPr>
            <w:tcW w:w="10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Ha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le</w:t>
            </w:r>
          </w:p>
        </w:tc>
        <w:tc>
          <w:tcPr>
            <w:tcW w:w="10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Impro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itia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stit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1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rv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</w:t>
            </w:r>
          </w:p>
        </w:tc>
      </w:tr>
      <w:tr>
        <w:trPr>
          <w:trHeight w:val="288" w:hRule="exact"/>
        </w:trPr>
        <w:tc>
          <w:tcPr>
            <w:tcW w:w="10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0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rge</w:t>
            </w:r>
          </w:p>
        </w:tc>
        <w:tc>
          <w:tcPr>
            <w:tcW w:w="12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Org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ize</w:t>
            </w:r>
          </w:p>
        </w:tc>
        <w:tc>
          <w:tcPr>
            <w:tcW w:w="11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</w:tr>
      <w:tr>
        <w:trPr>
          <w:trHeight w:val="288" w:hRule="exact"/>
        </w:trPr>
        <w:tc>
          <w:tcPr>
            <w:tcW w:w="10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tline</w:t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rsee</w:t>
            </w:r>
          </w:p>
        </w:tc>
        <w:tc>
          <w:tcPr>
            <w:tcW w:w="10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lan</w:t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reside</w:t>
            </w:r>
          </w:p>
        </w:tc>
        <w:tc>
          <w:tcPr>
            <w:tcW w:w="12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tize</w:t>
            </w:r>
          </w:p>
        </w:tc>
        <w:tc>
          <w:tcPr>
            <w:tcW w:w="1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1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Recruit</w:t>
            </w:r>
          </w:p>
        </w:tc>
        <w:tc>
          <w:tcPr>
            <w:tcW w:w="11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z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364" w:hRule="exact"/>
        </w:trPr>
        <w:tc>
          <w:tcPr>
            <w:tcW w:w="10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lve</w:t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Revi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</w:t>
            </w:r>
          </w:p>
        </w:tc>
        <w:tc>
          <w:tcPr>
            <w:tcW w:w="10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le</w:t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w="12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rv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se</w:t>
            </w:r>
          </w:p>
        </w:tc>
        <w:tc>
          <w:tcPr>
            <w:tcW w:w="1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</w:t>
            </w:r>
          </w:p>
        </w:tc>
        <w:tc>
          <w:tcPr>
            <w:tcW w:w="1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sition</w:t>
            </w:r>
          </w:p>
        </w:tc>
        <w:tc>
          <w:tcPr>
            <w:tcW w:w="1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Unify</w:t>
            </w:r>
          </w:p>
        </w:tc>
        <w:tc>
          <w:tcPr>
            <w:tcW w:w="11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before="31" w:lineRule="exact" w:line="260"/>
        <w:ind w:left="140"/>
      </w:pPr>
      <w:r>
        <w:rPr>
          <w:rFonts w:cs="Arial Narrow" w:hAnsi="Arial Narrow" w:eastAsia="Arial Narrow" w:ascii="Arial Narrow"/>
          <w:b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CO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ICATION: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8" w:hRule="exact"/>
        </w:trPr>
        <w:tc>
          <w:tcPr>
            <w:tcW w:w="11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ress</w:t>
            </w:r>
          </w:p>
        </w:tc>
        <w:tc>
          <w:tcPr>
            <w:tcW w:w="11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"/>
              <w:ind w:left="10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rbitra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0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0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10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ze</w:t>
            </w:r>
          </w:p>
        </w:tc>
        <w:tc>
          <w:tcPr>
            <w:tcW w:w="12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Colla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4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ica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1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Comp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se</w:t>
            </w:r>
          </w:p>
        </w:tc>
        <w:tc>
          <w:tcPr>
            <w:tcW w:w="10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"/>
              <w:ind w:left="10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nv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nce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8" w:hRule="exact"/>
        </w:trPr>
        <w:tc>
          <w:tcPr>
            <w:tcW w:w="11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11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ine</w:t>
            </w:r>
          </w:p>
        </w:tc>
        <w:tc>
          <w:tcPr>
            <w:tcW w:w="10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lop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0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rect</w:t>
            </w:r>
          </w:p>
        </w:tc>
        <w:tc>
          <w:tcPr>
            <w:tcW w:w="10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ft</w:t>
            </w:r>
          </w:p>
        </w:tc>
        <w:tc>
          <w:tcPr>
            <w:tcW w:w="12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</w:t>
            </w:r>
          </w:p>
        </w:tc>
        <w:tc>
          <w:tcPr>
            <w:tcW w:w="14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</w:t>
            </w:r>
          </w:p>
        </w:tc>
        <w:tc>
          <w:tcPr>
            <w:tcW w:w="11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0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ce</w:t>
            </w:r>
          </w:p>
        </w:tc>
      </w:tr>
      <w:tr>
        <w:trPr>
          <w:trHeight w:val="288" w:hRule="exact"/>
        </w:trPr>
        <w:tc>
          <w:tcPr>
            <w:tcW w:w="11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1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ract</w:t>
            </w:r>
          </w:p>
        </w:tc>
        <w:tc>
          <w:tcPr>
            <w:tcW w:w="10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rpr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0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</w:p>
        </w:tc>
        <w:tc>
          <w:tcPr>
            <w:tcW w:w="10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rket</w:t>
            </w:r>
          </w:p>
        </w:tc>
        <w:tc>
          <w:tcPr>
            <w:tcW w:w="12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4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1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0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Nego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8" w:hRule="exact"/>
        </w:trPr>
        <w:tc>
          <w:tcPr>
            <w:tcW w:w="11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rsu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1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0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romo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0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0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cize</w:t>
            </w:r>
          </w:p>
        </w:tc>
        <w:tc>
          <w:tcPr>
            <w:tcW w:w="12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4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Recruit</w:t>
            </w:r>
          </w:p>
        </w:tc>
        <w:tc>
          <w:tcPr>
            <w:tcW w:w="11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</w:t>
            </w:r>
          </w:p>
        </w:tc>
        <w:tc>
          <w:tcPr>
            <w:tcW w:w="10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lve</w:t>
            </w:r>
          </w:p>
        </w:tc>
      </w:tr>
      <w:tr>
        <w:trPr>
          <w:trHeight w:val="364" w:hRule="exact"/>
        </w:trPr>
        <w:tc>
          <w:tcPr>
            <w:tcW w:w="11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k</w:t>
            </w:r>
          </w:p>
        </w:tc>
        <w:tc>
          <w:tcPr>
            <w:tcW w:w="11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scr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0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sla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0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ze</w:t>
            </w:r>
          </w:p>
        </w:tc>
        <w:tc>
          <w:tcPr>
            <w:tcW w:w="10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2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before="31" w:lineRule="exact" w:line="260"/>
        <w:ind w:left="140"/>
      </w:pPr>
      <w:r>
        <w:rPr>
          <w:rFonts w:cs="Arial Narrow" w:hAnsi="Arial Narrow" w:eastAsia="Arial Narrow" w:ascii="Arial Narrow"/>
          <w:b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ORGANIZ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TIO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N: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9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0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1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ze</w:t>
            </w:r>
          </w:p>
        </w:tc>
        <w:tc>
          <w:tcPr>
            <w:tcW w:w="107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log</w:t>
            </w:r>
          </w:p>
        </w:tc>
        <w:tc>
          <w:tcPr>
            <w:tcW w:w="12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ssify</w:t>
            </w:r>
          </w:p>
        </w:tc>
        <w:tc>
          <w:tcPr>
            <w:tcW w:w="12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Collect</w:t>
            </w:r>
          </w:p>
        </w:tc>
        <w:tc>
          <w:tcPr>
            <w:tcW w:w="10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Compile</w:t>
            </w:r>
          </w:p>
        </w:tc>
        <w:tc>
          <w:tcPr>
            <w:tcW w:w="11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se</w:t>
            </w:r>
          </w:p>
        </w:tc>
        <w:tc>
          <w:tcPr>
            <w:tcW w:w="8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ine</w:t>
            </w:r>
          </w:p>
        </w:tc>
      </w:tr>
      <w:tr>
        <w:trPr>
          <w:trHeight w:val="288" w:hRule="exact"/>
        </w:trPr>
        <w:tc>
          <w:tcPr>
            <w:tcW w:w="9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0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x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07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ne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Impl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0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1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</w:p>
        </w:tc>
        <w:tc>
          <w:tcPr>
            <w:tcW w:w="8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</w:tr>
      <w:tr>
        <w:trPr>
          <w:trHeight w:val="288" w:hRule="exact"/>
        </w:trPr>
        <w:tc>
          <w:tcPr>
            <w:tcW w:w="9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0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Ord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11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Org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ize</w:t>
            </w:r>
          </w:p>
        </w:tc>
        <w:tc>
          <w:tcPr>
            <w:tcW w:w="107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tline</w:t>
            </w:r>
          </w:p>
        </w:tc>
        <w:tc>
          <w:tcPr>
            <w:tcW w:w="12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</w:p>
        </w:tc>
        <w:tc>
          <w:tcPr>
            <w:tcW w:w="12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</w:t>
            </w:r>
          </w:p>
        </w:tc>
        <w:tc>
          <w:tcPr>
            <w:tcW w:w="10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rch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1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rd</w:t>
            </w:r>
          </w:p>
        </w:tc>
        <w:tc>
          <w:tcPr>
            <w:tcW w:w="8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</w:t>
            </w:r>
          </w:p>
        </w:tc>
      </w:tr>
      <w:tr>
        <w:trPr>
          <w:trHeight w:val="364" w:hRule="exact"/>
        </w:trPr>
        <w:tc>
          <w:tcPr>
            <w:tcW w:w="9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ve</w:t>
            </w:r>
          </w:p>
        </w:tc>
        <w:tc>
          <w:tcPr>
            <w:tcW w:w="10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le</w:t>
            </w:r>
          </w:p>
        </w:tc>
        <w:tc>
          <w:tcPr>
            <w:tcW w:w="11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w="107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cify</w:t>
            </w:r>
          </w:p>
        </w:tc>
        <w:tc>
          <w:tcPr>
            <w:tcW w:w="12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yst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tize</w:t>
            </w:r>
          </w:p>
        </w:tc>
        <w:tc>
          <w:tcPr>
            <w:tcW w:w="12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rdize</w:t>
            </w:r>
          </w:p>
        </w:tc>
        <w:tc>
          <w:tcPr>
            <w:tcW w:w="10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1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Up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8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</w:tr>
    </w:tbl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before="31"/>
        <w:ind w:left="140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  <w:t>RE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C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H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: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40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  </w:t>
      </w:r>
      <w:r>
        <w:rPr>
          <w:rFonts w:cs="Arial Narrow" w:hAnsi="Arial Narrow" w:eastAsia="Arial Narrow" w:ascii="Arial Narrow"/>
          <w:spacing w:val="19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Collect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    </w:t>
      </w:r>
      <w:r>
        <w:rPr>
          <w:rFonts w:cs="Arial Narrow" w:hAnsi="Arial Narrow" w:eastAsia="Arial Narrow" w:ascii="Arial Narrow"/>
          <w:spacing w:val="3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itiq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</w:t>
      </w:r>
      <w:r>
        <w:rPr>
          <w:rFonts w:cs="Arial Narrow" w:hAnsi="Arial Narrow" w:eastAsia="Arial Narrow" w:ascii="Arial Narrow"/>
          <w:spacing w:val="18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     </w:t>
      </w:r>
      <w:r>
        <w:rPr>
          <w:rFonts w:cs="Arial Narrow" w:hAnsi="Arial Narrow" w:eastAsia="Arial Narrow" w:ascii="Arial Narrow"/>
          <w:b/>
          <w:spacing w:val="29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xtract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</w:t>
      </w:r>
      <w:r>
        <w:rPr>
          <w:rFonts w:cs="Arial Narrow" w:hAnsi="Arial Narrow" w:eastAsia="Arial Narrow" w:ascii="Arial Narrow"/>
          <w:spacing w:val="4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tify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</w:t>
      </w:r>
      <w:r>
        <w:rPr>
          <w:rFonts w:cs="Arial Narrow" w:hAnsi="Arial Narrow" w:eastAsia="Arial Narrow" w:ascii="Arial Narrow"/>
          <w:spacing w:val="8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</w:t>
      </w:r>
      <w:r>
        <w:rPr>
          <w:rFonts w:cs="Arial Narrow" w:hAnsi="Arial Narrow" w:eastAsia="Arial Narrow" w:ascii="Arial Narrow"/>
          <w:spacing w:val="1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rpr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2"/>
        <w:ind w:left="140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Org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ize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Revi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 </w:t>
      </w:r>
      <w:r>
        <w:rPr>
          <w:rFonts w:cs="Arial Narrow" w:hAnsi="Arial Narrow" w:eastAsia="Arial Narrow" w:ascii="Arial Narrow"/>
          <w:spacing w:val="28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ze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</w:t>
      </w:r>
      <w:r>
        <w:rPr>
          <w:rFonts w:cs="Arial Narrow" w:hAnsi="Arial Narrow" w:eastAsia="Arial Narrow" w:ascii="Arial Narrow"/>
          <w:spacing w:val="8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rvey</w:t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ind w:left="140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  <w:t>TECH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ICAL: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"/>
        <w:ind w:left="140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   </w:t>
      </w:r>
      <w:r>
        <w:rPr>
          <w:rFonts w:cs="Arial Narrow" w:hAnsi="Arial Narrow" w:eastAsia="Arial Narrow" w:ascii="Arial Narrow"/>
          <w:spacing w:val="4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Calc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Comp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De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ign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b/>
          <w:spacing w:val="5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Devise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    </w:t>
      </w:r>
      <w:r>
        <w:rPr>
          <w:rFonts w:cs="Arial Narrow" w:hAnsi="Arial Narrow" w:eastAsia="Arial Narrow" w:ascii="Arial Narrow"/>
          <w:spacing w:val="27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2"/>
        <w:ind w:left="14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rh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ul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  </w:t>
      </w:r>
      <w:r>
        <w:rPr>
          <w:rFonts w:cs="Arial Narrow" w:hAnsi="Arial Narrow" w:eastAsia="Arial Narrow" w:ascii="Arial Narrow"/>
          <w:b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Remo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</w:t>
      </w:r>
      <w:r>
        <w:rPr>
          <w:rFonts w:cs="Arial Narrow" w:hAnsi="Arial Narrow" w:eastAsia="Arial Narrow" w:ascii="Arial Narrow"/>
          <w:spacing w:val="29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 </w:t>
      </w:r>
      <w:r>
        <w:rPr>
          <w:rFonts w:cs="Arial Narrow" w:hAnsi="Arial Narrow" w:eastAsia="Arial Narrow" w:ascii="Arial Narrow"/>
          <w:spacing w:val="5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lve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</w:t>
      </w:r>
      <w:r>
        <w:rPr>
          <w:rFonts w:cs="Arial Narrow" w:hAnsi="Arial Narrow" w:eastAsia="Arial Narrow" w:ascii="Arial Narrow"/>
          <w:spacing w:val="5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</w:t>
      </w:r>
      <w:r>
        <w:rPr>
          <w:rFonts w:cs="Arial Narrow" w:hAnsi="Arial Narrow" w:eastAsia="Arial Narrow" w:ascii="Arial Narrow"/>
          <w:spacing w:val="4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49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ind w:left="140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  <w:t>FINA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CIAL: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40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inist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</w:t>
      </w:r>
      <w:r>
        <w:rPr>
          <w:rFonts w:cs="Arial Narrow" w:hAnsi="Arial Narrow" w:eastAsia="Arial Narrow" w:ascii="Arial Narrow"/>
          <w:spacing w:val="9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lyze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raise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</w:t>
      </w:r>
      <w:r>
        <w:rPr>
          <w:rFonts w:cs="Arial Narrow" w:hAnsi="Arial Narrow" w:eastAsia="Arial Narrow" w:ascii="Arial Narrow"/>
          <w:spacing w:val="49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</w:t>
      </w:r>
      <w:r>
        <w:rPr>
          <w:rFonts w:cs="Arial Narrow" w:hAnsi="Arial Narrow" w:eastAsia="Arial Narrow" w:ascii="Arial Narrow"/>
          <w:spacing w:val="2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  </w:t>
      </w:r>
      <w:r>
        <w:rPr>
          <w:rFonts w:cs="Arial Narrow" w:hAnsi="Arial Narrow" w:eastAsia="Arial Narrow" w:ascii="Arial Narrow"/>
          <w:spacing w:val="18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Calc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Comp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De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lop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2"/>
        <w:ind w:left="14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For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   </w:t>
      </w:r>
      <w:r>
        <w:rPr>
          <w:rFonts w:cs="Arial Narrow" w:hAnsi="Arial Narrow" w:eastAsia="Arial Narrow" w:ascii="Arial Narrow"/>
          <w:b/>
          <w:spacing w:val="49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rket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</w:t>
      </w:r>
      <w:r>
        <w:rPr>
          <w:rFonts w:cs="Arial Narrow" w:hAnsi="Arial Narrow" w:eastAsia="Arial Narrow" w:ascii="Arial Narrow"/>
          <w:spacing w:val="4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    </w:t>
      </w:r>
      <w:r>
        <w:rPr>
          <w:rFonts w:cs="Arial Narrow" w:hAnsi="Arial Narrow" w:eastAsia="Arial Narrow" w:ascii="Arial Narrow"/>
          <w:spacing w:val="5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roject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rch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5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     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Tar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lineRule="exact" w:line="260"/>
        <w:ind w:left="140"/>
      </w:pPr>
      <w:r>
        <w:rPr>
          <w:rFonts w:cs="Arial Narrow" w:hAnsi="Arial Narrow" w:eastAsia="Arial Narrow" w:ascii="Arial Narrow"/>
          <w:b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HEL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ING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&amp;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TEA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W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ORK: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9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1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id</w:t>
            </w:r>
          </w:p>
        </w:tc>
        <w:tc>
          <w:tcPr>
            <w:tcW w:w="10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13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</w:t>
            </w:r>
          </w:p>
        </w:tc>
        <w:tc>
          <w:tcPr>
            <w:tcW w:w="10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14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fy</w:t>
            </w:r>
          </w:p>
        </w:tc>
        <w:tc>
          <w:tcPr>
            <w:tcW w:w="24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1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         </w:t>
            </w:r>
            <w:r>
              <w:rPr>
                <w:rFonts w:cs="Arial Narrow" w:hAnsi="Arial Narrow" w:eastAsia="Arial Narrow" w:ascii="Arial Narrow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Colla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1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1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trib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1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    </w:t>
            </w:r>
            <w:r>
              <w:rPr>
                <w:rFonts w:cs="Arial Narrow" w:hAnsi="Arial Narrow" w:eastAsia="Arial Narrow" w:ascii="Arial Narrow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Demo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stra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9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1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288" w:hRule="exact"/>
        </w:trPr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9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</w:p>
        </w:tc>
        <w:tc>
          <w:tcPr>
            <w:tcW w:w="10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3"/>
            </w:pP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x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ped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0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4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Faci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24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Fami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iar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ze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Arial Narrow" w:hAnsi="Arial Narrow" w:eastAsia="Arial Narrow" w:ascii="Arial Narrow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ide</w:t>
            </w:r>
          </w:p>
        </w:tc>
        <w:tc>
          <w:tcPr>
            <w:tcW w:w="11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di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5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Arial Narrow" w:hAnsi="Arial Narrow" w:eastAsia="Arial Narrow" w:ascii="Arial Narrow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rtic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9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</w:tr>
      <w:tr>
        <w:trPr>
          <w:trHeight w:val="364" w:hRule="exact"/>
        </w:trPr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9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ol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0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3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</w:t>
            </w:r>
          </w:p>
        </w:tc>
        <w:tc>
          <w:tcPr>
            <w:tcW w:w="10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4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24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Unite</w:t>
            </w:r>
          </w:p>
        </w:tc>
        <w:tc>
          <w:tcPr>
            <w:tcW w:w="11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before="31"/>
        <w:ind w:left="140"/>
        <w:sectPr>
          <w:pgMar w:header="748" w:footer="0" w:top="1020" w:bottom="280" w:left="580" w:right="300"/>
          <w:headerReference w:type="default" r:id="rId13"/>
          <w:pgSz w:w="12240" w:h="15840"/>
        </w:sectPr>
      </w:pPr>
      <w:r>
        <w:pict>
          <v:shape type="#_x0000_t202" style="position:absolute;margin-left:34pt;margin-top:14.9927pt;width:523.247pt;height:47.48pt;mso-position-horizontal-relative:page;mso-position-vertical-relative:paragraph;z-index:-2561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98" w:hRule="exact"/>
                    </w:trPr>
                    <w:tc>
                      <w:tcPr>
                        <w:tcW w:w="74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4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ct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4"/>
                          <w:ind w:left="109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Comp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se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4"/>
                          <w:ind w:left="107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ze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4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4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Cus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ize</w:t>
                        </w:r>
                      </w:p>
                    </w:tc>
                    <w:tc>
                      <w:tcPr>
                        <w:tcW w:w="21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4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ign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      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4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lop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7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4"/>
                          <w:ind w:left="107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rect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  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3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  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7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Fas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ion</w:t>
                        </w:r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74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Found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9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Illus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rate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Initiate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stit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rate</w:t>
                        </w:r>
                      </w:p>
                    </w:tc>
                    <w:tc>
                      <w:tcPr>
                        <w:tcW w:w="21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tro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   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4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7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7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rket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5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gin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5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rform</w:t>
                        </w:r>
                      </w:p>
                    </w:tc>
                  </w:tr>
                  <w:tr>
                    <w:trPr>
                      <w:trHeight w:val="364" w:hRule="exact"/>
                    </w:trPr>
                    <w:tc>
                      <w:tcPr>
                        <w:tcW w:w="74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lan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romo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7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ita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21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Tr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nsform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7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  <w:t>C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I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V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: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before="74" w:lineRule="exact" w:line="260"/>
        <w:ind w:left="140"/>
      </w:pPr>
      <w:r>
        <w:rPr>
          <w:rFonts w:cs="Arial Narrow" w:hAnsi="Arial Narrow" w:eastAsia="Arial Narrow" w:ascii="Arial Narrow"/>
          <w:b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DITIO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V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B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FO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TEAC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H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ING: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1" w:hRule="exact"/>
        </w:trPr>
        <w:tc>
          <w:tcPr>
            <w:tcW w:w="11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sh</w:t>
            </w:r>
          </w:p>
        </w:tc>
        <w:tc>
          <w:tcPr>
            <w:tcW w:w="9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ieve</w:t>
            </w:r>
          </w:p>
        </w:tc>
        <w:tc>
          <w:tcPr>
            <w:tcW w:w="10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0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31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vise</w:t>
            </w:r>
          </w:p>
        </w:tc>
        <w:tc>
          <w:tcPr>
            <w:tcW w:w="12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rticulate</w:t>
            </w:r>
          </w:p>
        </w:tc>
        <w:tc>
          <w:tcPr>
            <w:tcW w:w="11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ssist</w:t>
            </w:r>
          </w:p>
        </w:tc>
        <w:tc>
          <w:tcPr>
            <w:tcW w:w="11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10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Comp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</w:tr>
      <w:tr>
        <w:trPr>
          <w:trHeight w:val="289" w:hRule="exact"/>
        </w:trPr>
        <w:tc>
          <w:tcPr>
            <w:tcW w:w="11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Compl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9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0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lt</w:t>
            </w:r>
          </w:p>
        </w:tc>
        <w:tc>
          <w:tcPr>
            <w:tcW w:w="10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3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Deliver</w:t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12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ish</w:t>
            </w:r>
          </w:p>
        </w:tc>
        <w:tc>
          <w:tcPr>
            <w:tcW w:w="11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fy</w:t>
            </w:r>
          </w:p>
        </w:tc>
        <w:tc>
          <w:tcPr>
            <w:tcW w:w="11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0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</w:tr>
      <w:tr>
        <w:trPr>
          <w:trHeight w:val="289" w:hRule="exact"/>
        </w:trPr>
        <w:tc>
          <w:tcPr>
            <w:tcW w:w="11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9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10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lain</w:t>
            </w:r>
          </w:p>
        </w:tc>
        <w:tc>
          <w:tcPr>
            <w:tcW w:w="10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3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Foc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Gro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p</w:t>
            </w:r>
          </w:p>
        </w:tc>
        <w:tc>
          <w:tcPr>
            <w:tcW w:w="12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ide</w:t>
            </w:r>
          </w:p>
        </w:tc>
        <w:tc>
          <w:tcPr>
            <w:tcW w:w="11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ce</w:t>
            </w:r>
          </w:p>
        </w:tc>
        <w:tc>
          <w:tcPr>
            <w:tcW w:w="11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rm</w:t>
            </w:r>
          </w:p>
        </w:tc>
        <w:tc>
          <w:tcPr>
            <w:tcW w:w="10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</w:tr>
      <w:tr>
        <w:trPr>
          <w:trHeight w:val="290" w:hRule="exact"/>
        </w:trPr>
        <w:tc>
          <w:tcPr>
            <w:tcW w:w="11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ll</w:t>
            </w:r>
          </w:p>
        </w:tc>
        <w:tc>
          <w:tcPr>
            <w:tcW w:w="9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struct</w:t>
            </w:r>
          </w:p>
        </w:tc>
        <w:tc>
          <w:tcPr>
            <w:tcW w:w="10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lve</w:t>
            </w:r>
          </w:p>
        </w:tc>
        <w:tc>
          <w:tcPr>
            <w:tcW w:w="10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31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ch</w:t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work</w:t>
            </w:r>
          </w:p>
        </w:tc>
        <w:tc>
          <w:tcPr>
            <w:tcW w:w="12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Nom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1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rve</w:t>
            </w:r>
          </w:p>
        </w:tc>
        <w:tc>
          <w:tcPr>
            <w:tcW w:w="11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</w:p>
        </w:tc>
        <w:tc>
          <w:tcPr>
            <w:tcW w:w="10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2"/>
                <w:szCs w:val="22"/>
              </w:rPr>
              <w:jc w:val="left"/>
              <w:ind w:left="108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2"/>
                <w:szCs w:val="22"/>
              </w:rPr>
              <w:t>arti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2"/>
                <w:szCs w:val="22"/>
              </w:rPr>
              <w:t>ate</w:t>
            </w:r>
          </w:p>
        </w:tc>
      </w:tr>
      <w:tr>
        <w:trPr>
          <w:trHeight w:val="290" w:hRule="exact"/>
        </w:trPr>
        <w:tc>
          <w:tcPr>
            <w:tcW w:w="11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rovide</w:t>
            </w:r>
          </w:p>
        </w:tc>
        <w:tc>
          <w:tcPr>
            <w:tcW w:w="9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sh</w:t>
            </w:r>
          </w:p>
        </w:tc>
        <w:tc>
          <w:tcPr>
            <w:tcW w:w="10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ive</w:t>
            </w:r>
          </w:p>
        </w:tc>
        <w:tc>
          <w:tcPr>
            <w:tcW w:w="10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3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ce</w:t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</w:p>
        </w:tc>
        <w:tc>
          <w:tcPr>
            <w:tcW w:w="12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ruct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</w:p>
        </w:tc>
        <w:tc>
          <w:tcPr>
            <w:tcW w:w="11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rse</w:t>
            </w:r>
          </w:p>
        </w:tc>
        <w:tc>
          <w:tcPr>
            <w:tcW w:w="11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Revise</w:t>
            </w:r>
          </w:p>
        </w:tc>
        <w:tc>
          <w:tcPr>
            <w:tcW w:w="10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Rew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rd</w:t>
            </w:r>
          </w:p>
        </w:tc>
      </w:tr>
      <w:tr>
        <w:trPr>
          <w:trHeight w:val="290" w:hRule="exact"/>
        </w:trPr>
        <w:tc>
          <w:tcPr>
            <w:tcW w:w="11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lect</w:t>
            </w:r>
          </w:p>
        </w:tc>
        <w:tc>
          <w:tcPr>
            <w:tcW w:w="9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rve</w:t>
            </w:r>
          </w:p>
        </w:tc>
        <w:tc>
          <w:tcPr>
            <w:tcW w:w="10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ls</w:t>
            </w:r>
          </w:p>
        </w:tc>
        <w:tc>
          <w:tcPr>
            <w:tcW w:w="10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31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ify</w:t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12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1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1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10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ch</w:t>
            </w:r>
          </w:p>
        </w:tc>
      </w:tr>
      <w:tr>
        <w:trPr>
          <w:trHeight w:val="365" w:hRule="exact"/>
        </w:trPr>
        <w:tc>
          <w:tcPr>
            <w:tcW w:w="11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Test</w:t>
            </w:r>
          </w:p>
        </w:tc>
        <w:tc>
          <w:tcPr>
            <w:tcW w:w="9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10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10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3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Uti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ize</w:t>
            </w:r>
          </w:p>
        </w:tc>
        <w:tc>
          <w:tcPr>
            <w:tcW w:w="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2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</w:p>
        </w:tc>
        <w:tc>
          <w:tcPr>
            <w:tcW w:w="11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fy</w:t>
            </w:r>
          </w:p>
        </w:tc>
        <w:tc>
          <w:tcPr>
            <w:tcW w:w="11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rk</w:t>
            </w:r>
          </w:p>
        </w:tc>
        <w:tc>
          <w:tcPr>
            <w:tcW w:w="104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before="31" w:lineRule="exact" w:line="260"/>
        <w:ind w:left="140"/>
      </w:pPr>
      <w:r>
        <w:rPr>
          <w:rFonts w:cs="Arial Narrow" w:hAnsi="Arial Narrow" w:eastAsia="Arial Narrow" w:ascii="Arial Narrow"/>
          <w:b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DITIO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V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B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FO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NGINE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RING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AND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CO</w:t>
      </w:r>
      <w:r>
        <w:rPr>
          <w:rFonts w:cs="Arial Narrow" w:hAnsi="Arial Narrow" w:eastAsia="Arial Narrow" w:ascii="Arial Narrow"/>
          <w:b/>
          <w:spacing w:val="-3"/>
          <w:position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3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position w:val="-1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b/>
          <w:spacing w:val="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CI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C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: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8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5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stract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5"/>
              <w:ind w:left="12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q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5"/>
              <w:ind w:left="1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5"/>
              <w:ind w:left="12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rtise</w:t>
            </w:r>
          </w:p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5"/>
              <w:ind w:left="111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swer</w:t>
            </w:r>
          </w:p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5"/>
              <w:ind w:left="183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ticip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5"/>
              <w:ind w:left="116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ly</w:t>
            </w:r>
          </w:p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5"/>
              <w:ind w:left="173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raise</w:t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45"/>
              <w:ind w:left="201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rtain</w:t>
            </w:r>
          </w:p>
        </w:tc>
      </w:tr>
      <w:tr>
        <w:trPr>
          <w:trHeight w:val="288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</w:t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lst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83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</w:p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</w:p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7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Care</w:t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2"/>
                <w:szCs w:val="22"/>
              </w:rPr>
              <w:jc w:val="left"/>
              <w:spacing w:lineRule="exact" w:line="240"/>
              <w:ind w:left="201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2"/>
                <w:szCs w:val="22"/>
              </w:rPr>
              <w:t>harge</w:t>
            </w:r>
          </w:p>
        </w:tc>
      </w:tr>
      <w:tr>
        <w:trPr>
          <w:trHeight w:val="288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rter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ck</w:t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Combi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Comp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</w:p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Compile</w:t>
            </w:r>
          </w:p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8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ive</w:t>
            </w:r>
          </w:p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rve</w:t>
            </w:r>
          </w:p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7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struct</w:t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20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tract</w:t>
            </w:r>
          </w:p>
        </w:tc>
      </w:tr>
      <w:tr>
        <w:trPr>
          <w:trHeight w:val="288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Cultiv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8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7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20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Deci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288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ct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ine</w:t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scr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tch</w:t>
            </w:r>
          </w:p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lay</w:t>
            </w:r>
          </w:p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8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ct</w:t>
            </w:r>
          </w:p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Doc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7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</w:t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2"/>
                <w:szCs w:val="22"/>
              </w:rPr>
              <w:jc w:val="left"/>
              <w:spacing w:lineRule="exact" w:line="240"/>
              <w:ind w:left="201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2"/>
                <w:szCs w:val="22"/>
              </w:rPr>
              <w:t>e</w:t>
            </w:r>
          </w:p>
        </w:tc>
      </w:tr>
      <w:tr>
        <w:trPr>
          <w:trHeight w:val="288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ive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rn</w:t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z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rce</w:t>
            </w:r>
          </w:p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83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</w:t>
            </w:r>
          </w:p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73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201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</w:p>
        </w:tc>
      </w:tr>
      <w:tr>
        <w:trPr>
          <w:trHeight w:val="288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lore</w:t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ress</w:t>
            </w:r>
          </w:p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ce</w:t>
            </w:r>
          </w:p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Fix</w:t>
            </w:r>
          </w:p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8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Follow</w:t>
            </w:r>
          </w:p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Fost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7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20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</w:tr>
      <w:tr>
        <w:trPr>
          <w:trHeight w:val="288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Give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rn</w:t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Help</w:t>
            </w:r>
          </w:p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Ima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ine</w:t>
            </w:r>
          </w:p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Improvise</w:t>
            </w:r>
          </w:p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8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</w:t>
            </w:r>
          </w:p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7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ica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20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288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K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p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out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rn</w:t>
            </w:r>
          </w:p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ift</w:t>
            </w:r>
          </w:p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2"/>
                <w:szCs w:val="22"/>
              </w:rPr>
              <w:jc w:val="left"/>
              <w:spacing w:lineRule="exact" w:line="240"/>
              <w:ind w:left="18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2"/>
                <w:szCs w:val="22"/>
              </w:rPr>
              <w:t>Listen</w:t>
            </w:r>
          </w:p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73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Log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201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ke</w:t>
            </w:r>
          </w:p>
        </w:tc>
      </w:tr>
      <w:tr>
        <w:trPr>
          <w:trHeight w:val="288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7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5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p</w:t>
            </w:r>
          </w:p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83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ize</w:t>
            </w:r>
          </w:p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</w:p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73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ze</w:t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201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</w:tr>
      <w:tr>
        <w:trPr>
          <w:trHeight w:val="288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7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ize</w:t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5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ify</w:t>
            </w:r>
          </w:p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Nar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8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rcome</w:t>
            </w:r>
          </w:p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73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rceive</w:t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201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rfect</w:t>
            </w:r>
          </w:p>
        </w:tc>
      </w:tr>
      <w:tr>
        <w:trPr>
          <w:trHeight w:val="288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ractice</w:t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ict</w:t>
            </w:r>
          </w:p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ct</w:t>
            </w:r>
          </w:p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rove</w:t>
            </w:r>
          </w:p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8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ry</w:t>
            </w:r>
          </w:p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7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Raise</w:t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20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Run</w:t>
            </w:r>
          </w:p>
        </w:tc>
      </w:tr>
      <w:tr>
        <w:trPr>
          <w:trHeight w:val="288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k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3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ze</w:t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3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8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Rely</w:t>
            </w:r>
          </w:p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7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p</w:t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201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ve</w:t>
            </w:r>
          </w:p>
        </w:tc>
      </w:tr>
      <w:tr>
        <w:trPr>
          <w:trHeight w:val="288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3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ll</w:t>
            </w:r>
          </w:p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2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cit</w:t>
            </w:r>
          </w:p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cialize</w:t>
            </w:r>
          </w:p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83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tra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ize</w:t>
            </w:r>
          </w:p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73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tress</w:t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201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</w:tr>
      <w:tr>
        <w:trPr>
          <w:trHeight w:val="288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rv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se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3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</w:p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ze</w:t>
            </w:r>
          </w:p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42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size</w:t>
            </w:r>
          </w:p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Talk</w:t>
            </w:r>
          </w:p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8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ze</w:t>
            </w:r>
          </w:p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ce</w:t>
            </w:r>
          </w:p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7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</w:t>
            </w:r>
          </w:p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201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fy</w:t>
            </w:r>
          </w:p>
        </w:tc>
      </w:tr>
      <w:tr>
        <w:trPr>
          <w:trHeight w:val="364" w:hRule="exact"/>
        </w:trPr>
        <w:tc>
          <w:tcPr>
            <w:tcW w:w="11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isu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ze</w:t>
            </w:r>
          </w:p>
        </w:tc>
        <w:tc>
          <w:tcPr>
            <w:tcW w:w="12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before="31" w:lineRule="exact" w:line="260"/>
        <w:ind w:left="140"/>
      </w:pPr>
      <w:r>
        <w:rPr>
          <w:rFonts w:cs="Arial Narrow" w:hAnsi="Arial Narrow" w:eastAsia="Arial Narrow" w:ascii="Arial Narrow"/>
          <w:b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C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TI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V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ADJ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C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-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I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V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2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40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rfe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rch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whi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rself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acc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40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Remem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me,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y”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lineRule="exact" w:line="260"/>
        <w:ind w:left="140"/>
      </w:pPr>
      <w:r>
        <w:rPr>
          <w:rFonts w:cs="Arial Narrow" w:hAnsi="Arial Narrow" w:eastAsia="Arial Narrow" w:ascii="Arial Narrow"/>
          <w:b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–</w:t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8" w:hRule="exact"/>
        </w:trPr>
        <w:tc>
          <w:tcPr>
            <w:tcW w:w="1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5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ctive</w:t>
            </w:r>
          </w:p>
        </w:tc>
        <w:tc>
          <w:tcPr>
            <w:tcW w:w="12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5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2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5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tive</w:t>
            </w:r>
          </w:p>
        </w:tc>
        <w:tc>
          <w:tcPr>
            <w:tcW w:w="12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5"/>
              <w:ind w:left="10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3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5"/>
              <w:ind w:left="42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ressive</w:t>
            </w:r>
          </w:p>
        </w:tc>
        <w:tc>
          <w:tcPr>
            <w:tcW w:w="11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5"/>
              <w:ind w:left="116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ltruistic</w:t>
            </w:r>
          </w:p>
        </w:tc>
        <w:tc>
          <w:tcPr>
            <w:tcW w:w="10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5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lytical</w:t>
            </w:r>
          </w:p>
        </w:tc>
        <w:tc>
          <w:tcPr>
            <w:tcW w:w="11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5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ous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5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rtive</w:t>
            </w:r>
          </w:p>
        </w:tc>
      </w:tr>
      <w:tr>
        <w:trPr>
          <w:trHeight w:val="288" w:hRule="exact"/>
        </w:trPr>
        <w:tc>
          <w:tcPr>
            <w:tcW w:w="1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tive</w:t>
            </w:r>
          </w:p>
        </w:tc>
        <w:tc>
          <w:tcPr>
            <w:tcW w:w="12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2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12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Comp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3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2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scie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11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sist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0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tive</w:t>
            </w:r>
          </w:p>
        </w:tc>
        <w:tc>
          <w:tcPr>
            <w:tcW w:w="11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ica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12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le</w:t>
            </w:r>
          </w:p>
        </w:tc>
      </w:tr>
      <w:tr>
        <w:trPr>
          <w:trHeight w:val="288" w:hRule="exact"/>
        </w:trPr>
        <w:tc>
          <w:tcPr>
            <w:tcW w:w="1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12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2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loma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ic</w:t>
            </w:r>
          </w:p>
        </w:tc>
        <w:tc>
          <w:tcPr>
            <w:tcW w:w="12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sciplin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13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2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scre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1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1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Dyn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ic</w:t>
            </w:r>
          </w:p>
        </w:tc>
        <w:tc>
          <w:tcPr>
            <w:tcW w:w="10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ctive</w:t>
            </w:r>
          </w:p>
        </w:tc>
        <w:tc>
          <w:tcPr>
            <w:tcW w:w="11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2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tic</w:t>
            </w:r>
          </w:p>
        </w:tc>
      </w:tr>
      <w:tr>
        <w:trPr>
          <w:trHeight w:val="364" w:hRule="exact"/>
        </w:trPr>
        <w:tc>
          <w:tcPr>
            <w:tcW w:w="1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rpr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sing</w:t>
            </w:r>
          </w:p>
        </w:tc>
        <w:tc>
          <w:tcPr>
            <w:tcW w:w="12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sias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ic</w:t>
            </w:r>
          </w:p>
        </w:tc>
        <w:tc>
          <w:tcPr>
            <w:tcW w:w="12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12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9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13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1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2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before="31" w:lineRule="exact" w:line="260"/>
        <w:ind w:left="140"/>
      </w:pPr>
      <w:r>
        <w:rPr>
          <w:rFonts w:cs="Arial Narrow" w:hAnsi="Arial Narrow" w:eastAsia="Arial Narrow" w:ascii="Arial Narrow"/>
          <w:b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F</w:t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–</w:t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position w:val="-1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8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Fair</w:t>
            </w:r>
          </w:p>
        </w:tc>
        <w:tc>
          <w:tcPr>
            <w:tcW w:w="97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Fait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11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Fami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iar</w:t>
            </w:r>
          </w:p>
        </w:tc>
        <w:tc>
          <w:tcPr>
            <w:tcW w:w="238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              </w:t>
            </w:r>
            <w:r>
              <w:rPr>
                <w:rFonts w:cs="Arial Narrow" w:hAnsi="Arial Narrow" w:eastAsia="Arial Narrow" w:ascii="Arial Narrow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24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Ho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       </w:t>
            </w:r>
            <w:r>
              <w:rPr>
                <w:rFonts w:cs="Arial Narrow" w:hAnsi="Arial Narrow" w:eastAsia="Arial Narrow" w:ascii="Arial Narrow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31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tive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cs="Arial Narrow" w:hAnsi="Arial Narrow" w:eastAsia="Arial Narrow" w:ascii="Arial Narrow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K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         </w:t>
            </w:r>
            <w:r>
              <w:rPr>
                <w:rFonts w:cs="Arial Narrow" w:hAnsi="Arial Narrow" w:eastAsia="Arial Narrow" w:ascii="Arial Narrow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ical</w:t>
            </w:r>
          </w:p>
        </w:tc>
      </w:tr>
      <w:tr>
        <w:trPr>
          <w:trHeight w:val="288" w:hRule="exact"/>
        </w:trPr>
        <w:tc>
          <w:tcPr>
            <w:tcW w:w="8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97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</w:p>
        </w:tc>
        <w:tc>
          <w:tcPr>
            <w:tcW w:w="11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238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      </w:t>
            </w:r>
            <w:r>
              <w:rPr>
                <w:rFonts w:cs="Arial Narrow" w:hAnsi="Arial Narrow" w:eastAsia="Arial Narrow" w:ascii="Arial Narrow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jec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ive</w:t>
            </w:r>
          </w:p>
        </w:tc>
        <w:tc>
          <w:tcPr>
            <w:tcW w:w="24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Org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iz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Arial Narrow" w:hAnsi="Arial Narrow" w:eastAsia="Arial Narrow" w:ascii="Arial Narrow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ing</w:t>
            </w:r>
          </w:p>
        </w:tc>
        <w:tc>
          <w:tcPr>
            <w:tcW w:w="31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ssio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Arial Narrow" w:hAnsi="Arial Narrow" w:eastAsia="Arial Narrow" w:ascii="Arial Narrow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Arial Narrow" w:hAnsi="Arial Narrow" w:eastAsia="Arial Narrow" w:ascii="Arial Narrow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</w:tr>
      <w:tr>
        <w:trPr>
          <w:trHeight w:val="364" w:hRule="exact"/>
        </w:trPr>
        <w:tc>
          <w:tcPr>
            <w:tcW w:w="8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sitive</w:t>
            </w:r>
          </w:p>
        </w:tc>
        <w:tc>
          <w:tcPr>
            <w:tcW w:w="97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ractical</w:t>
            </w:r>
          </w:p>
        </w:tc>
        <w:tc>
          <w:tcPr>
            <w:tcW w:w="11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cti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38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24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1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940" w:val="left"/>
        </w:tabs>
        <w:jc w:val="left"/>
        <w:spacing w:before="31"/>
        <w:ind w:left="140"/>
        <w:sectPr>
          <w:pgMar w:header="0" w:footer="0" w:top="640" w:bottom="280" w:left="580" w:right="460"/>
          <w:headerReference w:type="default" r:id="rId14"/>
          <w:pgSz w:w="12240" w:h="15840"/>
        </w:sectPr>
      </w:pPr>
      <w:r>
        <w:pict>
          <v:shape type="#_x0000_t202" style="position:absolute;margin-left:34pt;margin-top:14.9927pt;width:500.437pt;height:47.5pt;mso-position-horizontal-relative:page;mso-position-vertical-relative:paragraph;z-index:-2560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98" w:hRule="exact"/>
                    </w:trPr>
                    <w:tc>
                      <w:tcPr>
                        <w:tcW w:w="109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5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Rec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tive</w:t>
                        </w:r>
                      </w:p>
                    </w:tc>
                    <w:tc>
                      <w:tcPr>
                        <w:tcW w:w="117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5"/>
                          <w:ind w:left="107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Relia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le</w:t>
                        </w:r>
                      </w:p>
                    </w:tc>
                    <w:tc>
                      <w:tcPr>
                        <w:tcW w:w="101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5"/>
                          <w:ind w:left="107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Resil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132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5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Res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rce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5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Res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129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5"/>
                          <w:ind w:left="107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Q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ick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149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5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14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5"/>
                          <w:ind w:left="109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tiv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109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relia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117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7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rter</w:t>
                        </w:r>
                      </w:p>
                    </w:tc>
                    <w:tc>
                      <w:tcPr>
                        <w:tcW w:w="101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7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sitive</w:t>
                        </w:r>
                      </w:p>
                    </w:tc>
                    <w:tc>
                      <w:tcPr>
                        <w:tcW w:w="132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rp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inc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re</w:t>
                        </w:r>
                      </w:p>
                    </w:tc>
                    <w:tc>
                      <w:tcPr>
                        <w:tcW w:w="129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7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ki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led</w:t>
                        </w:r>
                      </w:p>
                    </w:tc>
                    <w:tc>
                      <w:tcPr>
                        <w:tcW w:w="149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ki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14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9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tro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</w:p>
                    </w:tc>
                  </w:tr>
                  <w:tr>
                    <w:trPr>
                      <w:trHeight w:val="364" w:hRule="exact"/>
                    </w:trPr>
                    <w:tc>
                      <w:tcPr>
                        <w:tcW w:w="109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117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7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101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7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Tact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132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lay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129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7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stw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rthy</w:t>
                        </w:r>
                      </w:p>
                    </w:tc>
                    <w:tc>
                      <w:tcPr>
                        <w:tcW w:w="149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8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Un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rst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</w:p>
                    </w:tc>
                    <w:tc>
                      <w:tcPr>
                        <w:tcW w:w="14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9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ized</w:t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  <w:t>–</w:t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Z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00" w:right="302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from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isting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rovide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1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ctive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cal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3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4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rgins,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ck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748" w:footer="0" w:top="1020" w:bottom="280" w:left="620" w:right="600"/>
          <w:headerReference w:type="default" r:id="rId15"/>
          <w:pgSz w:w="12240" w:h="15840"/>
        </w:sectPr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5140" w:val="left"/>
        </w:tabs>
        <w:jc w:val="left"/>
        <w:spacing w:before="31"/>
        <w:ind w:left="100" w:right="-56"/>
      </w:pPr>
      <w:r>
        <w:rPr>
          <w:rFonts w:cs="Arial Narrow" w:hAnsi="Arial Narrow" w:eastAsia="Arial Narrow" w:ascii="Arial Narrow"/>
          <w:sz w:val="24"/>
          <w:szCs w:val="24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ssible</w:t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re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  <w:t>f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re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-2"/>
          <w:sz w:val="24"/>
          <w:szCs w:val="24"/>
          <w:u w:val="single" w:color="000000"/>
        </w:rPr>
        <w:t>c</w:t>
      </w:r>
      <w:r>
        <w:rPr>
          <w:rFonts w:cs="Arial Narrow" w:hAnsi="Arial Narrow" w:eastAsia="Arial Narrow" w:ascii="Arial Narrow"/>
          <w:spacing w:val="-2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i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cl</w:t>
      </w:r>
      <w:r>
        <w:rPr>
          <w:rFonts w:cs="Arial Narrow" w:hAnsi="Arial Narrow" w:eastAsia="Arial Narrow" w:ascii="Arial Narrow"/>
          <w:spacing w:val="-2"/>
          <w:sz w:val="24"/>
          <w:szCs w:val="24"/>
          <w:u w:val="single" w:color="000000"/>
        </w:rPr>
        <w:t>u</w:t>
      </w:r>
      <w:r>
        <w:rPr>
          <w:rFonts w:cs="Arial Narrow" w:hAnsi="Arial Narrow" w:eastAsia="Arial Narrow" w:ascii="Arial Narrow"/>
          <w:spacing w:val="-2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d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:</w:t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62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For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rs/S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8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Colle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Imp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Cus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8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rof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5040" w:val="left"/>
        </w:tabs>
        <w:jc w:val="left"/>
        <w:spacing w:before="31"/>
      </w:pPr>
      <w:r>
        <w:br w:type="column"/>
      </w:r>
      <w:r>
        <w:rPr>
          <w:rFonts w:cs="Arial Narrow" w:hAnsi="Arial Narrow" w:eastAsia="Arial Narrow" w:ascii="Arial Narrow"/>
          <w:sz w:val="24"/>
          <w:szCs w:val="24"/>
        </w:rPr>
      </w:r>
      <w:r>
        <w:rPr>
          <w:rFonts w:cs="Arial Narrow" w:hAnsi="Arial Narrow" w:eastAsia="Arial Narrow" w:ascii="Arial Narrow"/>
          <w:sz w:val="24"/>
          <w:szCs w:val="24"/>
          <w:u w:val="single" w:color="000000"/>
        </w:rPr>
        <w:t>Compile</w:t>
      </w:r>
      <w:r>
        <w:rPr>
          <w:rFonts w:cs="Arial Narrow" w:hAnsi="Arial Narrow" w:eastAsia="Arial Narrow" w:ascii="Arial Narrow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t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h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f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l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  <w:t>l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w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  <w:t>i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g</w:t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3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3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in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  <w:t>f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ti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y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u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pr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-2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spacing w:val="-2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cts:</w:t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2"/>
        <w:ind w:left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Name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80"/>
        <w:ind w:left="3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sitio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/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2"/>
        <w:ind w:left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Zip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2"/>
        <w:ind w:left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80"/>
        <w:ind w:left="360"/>
        <w:sectPr>
          <w:type w:val="continuous"/>
          <w:pgSz w:w="12240" w:h="15840"/>
          <w:pgMar w:top="1480" w:bottom="280" w:left="620" w:right="600"/>
          <w:cols w:num="2" w:equalWidth="off">
            <w:col w:w="5141" w:space="720"/>
            <w:col w:w="5159"/>
          </w:cols>
        </w:sectPr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il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0840" w:val="left"/>
        </w:tabs>
        <w:jc w:val="center"/>
        <w:spacing w:before="31"/>
        <w:ind w:left="56" w:right="74"/>
      </w:pPr>
      <w:r>
        <w:rPr>
          <w:rFonts w:cs="Arial Narrow" w:hAnsi="Arial Narrow" w:eastAsia="Arial Narrow" w:ascii="Arial Narrow"/>
          <w:b/>
          <w:sz w:val="24"/>
          <w:szCs w:val="24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: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8"/>
          <w:szCs w:val="28"/>
        </w:rPr>
        <w:jc w:val="center"/>
        <w:spacing w:before="42"/>
        <w:ind w:left="4949" w:right="4966"/>
      </w:pP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J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8"/>
          <w:szCs w:val="28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D</w:t>
      </w:r>
      <w:r>
        <w:rPr>
          <w:rFonts w:cs="Arial Narrow" w:hAnsi="Arial Narrow" w:eastAsia="Arial Narrow" w:ascii="Arial Narrow"/>
          <w:b/>
          <w:spacing w:val="1"/>
          <w:w w:val="100"/>
          <w:sz w:val="28"/>
          <w:szCs w:val="28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8"/>
          <w:szCs w:val="28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8"/>
          <w:szCs w:val="28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center"/>
        <w:ind w:left="3900" w:right="3923" w:firstLine="1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5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5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55</w:t>
      </w:r>
      <w:r>
        <w:rPr>
          <w:rFonts w:cs="Arial Narrow" w:hAnsi="Arial Narrow" w:eastAsia="Arial Narrow" w:ascii="Arial Narrow"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Deer</w:t>
      </w:r>
      <w:r>
        <w:rPr>
          <w:rFonts w:cs="Arial Narrow" w:hAnsi="Arial Narrow" w:eastAsia="Arial Narrow" w:ascii="Arial Narrow"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est</w:t>
      </w:r>
      <w:r>
        <w:rPr>
          <w:rFonts w:cs="Arial Narrow" w:hAnsi="Arial Narrow" w:eastAsia="Arial Narrow" w:ascii="Arial Narrow"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lan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4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99"/>
          <w:sz w:val="20"/>
          <w:szCs w:val="20"/>
        </w:rPr>
        <w:t>7</w:t>
      </w:r>
      <w:r>
        <w:rPr>
          <w:rFonts w:cs="Arial Narrow" w:hAnsi="Arial Narrow" w:eastAsia="Arial Narrow" w:ascii="Arial Narrow"/>
          <w:spacing w:val="1"/>
          <w:w w:val="99"/>
          <w:sz w:val="20"/>
          <w:szCs w:val="20"/>
        </w:rPr>
        <w:t>5</w:t>
      </w:r>
      <w:r>
        <w:rPr>
          <w:rFonts w:cs="Arial Narrow" w:hAnsi="Arial Narrow" w:eastAsia="Arial Narrow" w:ascii="Arial Narrow"/>
          <w:spacing w:val="0"/>
          <w:w w:val="99"/>
          <w:sz w:val="20"/>
          <w:szCs w:val="20"/>
        </w:rPr>
        <w:t>0</w:t>
      </w:r>
      <w:r>
        <w:rPr>
          <w:rFonts w:cs="Arial Narrow" w:hAnsi="Arial Narrow" w:eastAsia="Arial Narrow" w:ascii="Arial Narrow"/>
          <w:spacing w:val="1"/>
          <w:w w:val="99"/>
          <w:sz w:val="20"/>
          <w:szCs w:val="20"/>
        </w:rPr>
        <w:t>9</w:t>
      </w:r>
      <w:r>
        <w:rPr>
          <w:rFonts w:cs="Arial Narrow" w:hAnsi="Arial Narrow" w:eastAsia="Arial Narrow" w:ascii="Arial Narrow"/>
          <w:spacing w:val="0"/>
          <w:w w:val="99"/>
          <w:sz w:val="20"/>
          <w:szCs w:val="20"/>
        </w:rPr>
        <w:t>3</w:t>
      </w:r>
      <w:r>
        <w:rPr>
          <w:rFonts w:cs="Arial Narrow" w:hAnsi="Arial Narrow" w:eastAsia="Arial Narrow" w:ascii="Arial Narrow"/>
          <w:spacing w:val="0"/>
          <w:w w:val="99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(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5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5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5)</w:t>
      </w:r>
      <w:r>
        <w:rPr>
          <w:rFonts w:cs="Arial Narrow" w:hAnsi="Arial Narrow" w:eastAsia="Arial Narrow" w:ascii="Arial Narrow"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5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5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5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5555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    </w:t>
      </w:r>
      <w:r>
        <w:rPr>
          <w:rFonts w:cs="Arial Narrow" w:hAnsi="Arial Narrow" w:eastAsia="Arial Narrow" w:ascii="Arial Narrow"/>
          <w:spacing w:val="37"/>
          <w:w w:val="100"/>
          <w:sz w:val="20"/>
          <w:szCs w:val="20"/>
        </w:rPr>
        <w:t> </w:t>
      </w:r>
      <w:hyperlink r:id="rId16">
        <w:r>
          <w:rPr>
            <w:rFonts w:cs="Arial Narrow" w:hAnsi="Arial Narrow" w:eastAsia="Arial Narrow" w:ascii="Arial Narrow"/>
            <w:spacing w:val="0"/>
            <w:w w:val="99"/>
            <w:sz w:val="20"/>
            <w:szCs w:val="20"/>
          </w:rPr>
          <w:t>jan</w:t>
        </w:r>
        <w:r>
          <w:rPr>
            <w:rFonts w:cs="Arial Narrow" w:hAnsi="Arial Narrow" w:eastAsia="Arial Narrow" w:ascii="Arial Narrow"/>
            <w:spacing w:val="1"/>
            <w:w w:val="99"/>
            <w:sz w:val="20"/>
            <w:szCs w:val="20"/>
          </w:rPr>
          <w:t>e</w:t>
        </w:r>
        <w:r>
          <w:rPr>
            <w:rFonts w:cs="Arial Narrow" w:hAnsi="Arial Narrow" w:eastAsia="Arial Narrow" w:ascii="Arial Narrow"/>
            <w:spacing w:val="0"/>
            <w:w w:val="99"/>
            <w:sz w:val="20"/>
            <w:szCs w:val="20"/>
          </w:rPr>
          <w:t>d</w:t>
        </w:r>
        <w:r>
          <w:rPr>
            <w:rFonts w:cs="Arial Narrow" w:hAnsi="Arial Narrow" w:eastAsia="Arial Narrow" w:ascii="Arial Narrow"/>
            <w:spacing w:val="1"/>
            <w:w w:val="99"/>
            <w:sz w:val="20"/>
            <w:szCs w:val="20"/>
          </w:rPr>
          <w:t>o</w:t>
        </w:r>
        <w:r>
          <w:rPr>
            <w:rFonts w:cs="Arial Narrow" w:hAnsi="Arial Narrow" w:eastAsia="Arial Narrow" w:ascii="Arial Narrow"/>
            <w:spacing w:val="0"/>
            <w:w w:val="99"/>
            <w:sz w:val="20"/>
            <w:szCs w:val="20"/>
          </w:rPr>
          <w:t>e</w:t>
        </w:r>
        <w:r>
          <w:rPr>
            <w:rFonts w:cs="Arial Narrow" w:hAnsi="Arial Narrow" w:eastAsia="Arial Narrow" w:ascii="Arial Narrow"/>
            <w:spacing w:val="1"/>
            <w:w w:val="99"/>
            <w:sz w:val="20"/>
            <w:szCs w:val="20"/>
          </w:rPr>
          <w:t>e</w:t>
        </w:r>
        <w:r>
          <w:rPr>
            <w:rFonts w:cs="Arial Narrow" w:hAnsi="Arial Narrow" w:eastAsia="Arial Narrow" w:ascii="Arial Narrow"/>
            <w:spacing w:val="1"/>
            <w:w w:val="99"/>
            <w:sz w:val="20"/>
            <w:szCs w:val="20"/>
          </w:rPr>
          <w:t>m</w:t>
        </w:r>
        <w:r>
          <w:rPr>
            <w:rFonts w:cs="Arial Narrow" w:hAnsi="Arial Narrow" w:eastAsia="Arial Narrow" w:ascii="Arial Narrow"/>
            <w:spacing w:val="0"/>
            <w:w w:val="99"/>
            <w:sz w:val="20"/>
            <w:szCs w:val="20"/>
          </w:rPr>
          <w:t>ail</w:t>
        </w:r>
        <w:r>
          <w:rPr>
            <w:rFonts w:cs="Arial Narrow" w:hAnsi="Arial Narrow" w:eastAsia="Arial Narrow" w:ascii="Arial Narrow"/>
            <w:spacing w:val="1"/>
            <w:w w:val="99"/>
            <w:sz w:val="20"/>
            <w:szCs w:val="20"/>
          </w:rPr>
          <w:t>@</w:t>
        </w:r>
        <w:r>
          <w:rPr>
            <w:rFonts w:cs="Arial Narrow" w:hAnsi="Arial Narrow" w:eastAsia="Arial Narrow" w:ascii="Arial Narrow"/>
            <w:spacing w:val="0"/>
            <w:w w:val="99"/>
            <w:sz w:val="20"/>
            <w:szCs w:val="20"/>
          </w:rPr>
          <w:t>ut</w:t>
        </w:r>
        <w:r>
          <w:rPr>
            <w:rFonts w:cs="Arial Narrow" w:hAnsi="Arial Narrow" w:eastAsia="Arial Narrow" w:ascii="Arial Narrow"/>
            <w:spacing w:val="1"/>
            <w:w w:val="99"/>
            <w:sz w:val="20"/>
            <w:szCs w:val="20"/>
          </w:rPr>
          <w:t>d</w:t>
        </w:r>
        <w:r>
          <w:rPr>
            <w:rFonts w:cs="Arial Narrow" w:hAnsi="Arial Narrow" w:eastAsia="Arial Narrow" w:ascii="Arial Narrow"/>
            <w:spacing w:val="0"/>
            <w:w w:val="99"/>
            <w:sz w:val="20"/>
            <w:szCs w:val="20"/>
          </w:rPr>
          <w:t>.com</w:t>
        </w:r>
      </w:hyperlink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460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Ref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nce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Li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460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rtemis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Fowl,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460" w:right="8841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Tar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Irel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(5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3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3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4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7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6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2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1</w:t>
      </w:r>
      <w:hyperlink r:id="rId17"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 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f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o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w</w:t>
        </w:r>
        <w:r>
          <w:rPr>
            <w:rFonts w:cs="Arial Narrow" w:hAnsi="Arial Narrow" w:eastAsia="Arial Narrow" w:ascii="Arial Narrow"/>
            <w:spacing w:val="-1"/>
            <w:w w:val="100"/>
            <w:sz w:val="24"/>
            <w:szCs w:val="24"/>
          </w:rPr>
          <w:t>l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isf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a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i</w:t>
        </w:r>
        <w:r>
          <w:rPr>
            <w:rFonts w:cs="Arial Narrow" w:hAnsi="Arial Narrow" w:eastAsia="Arial Narrow" w:ascii="Arial Narrow"/>
            <w:spacing w:val="-1"/>
            <w:w w:val="100"/>
            <w:sz w:val="24"/>
            <w:szCs w:val="24"/>
          </w:rPr>
          <w:t>r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@a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a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a</w:t>
        </w:r>
        <w:r>
          <w:rPr>
            <w:rFonts w:cs="Arial Narrow" w:hAnsi="Arial Narrow" w:eastAsia="Arial Narrow" w:ascii="Arial Narrow"/>
            <w:spacing w:val="-2"/>
            <w:w w:val="100"/>
            <w:sz w:val="24"/>
            <w:szCs w:val="24"/>
          </w:rPr>
          <w:t>.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e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e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e</w:t>
        </w:r>
      </w:hyperlink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460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rof.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rus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rts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460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warts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z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rdry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2" w:lineRule="exact" w:line="260"/>
        <w:ind w:left="460" w:right="8276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H7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4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(5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7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4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3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4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3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2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4</w:t>
      </w:r>
      <w:hyperlink r:id="rId18"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 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s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n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a</w:t>
        </w:r>
        <w:r>
          <w:rPr>
            <w:rFonts w:cs="Arial Narrow" w:hAnsi="Arial Narrow" w:eastAsia="Arial Narrow" w:ascii="Arial Narrow"/>
            <w:spacing w:val="-1"/>
            <w:w w:val="100"/>
            <w:sz w:val="24"/>
            <w:szCs w:val="24"/>
          </w:rPr>
          <w:t>p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e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@a</w:t>
        </w:r>
        <w:r>
          <w:rPr>
            <w:rFonts w:cs="Arial Narrow" w:hAnsi="Arial Narrow" w:eastAsia="Arial Narrow" w:ascii="Arial Narrow"/>
            <w:spacing w:val="-1"/>
            <w:w w:val="100"/>
            <w:sz w:val="24"/>
            <w:szCs w:val="24"/>
          </w:rPr>
          <w:t>a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a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.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e</w:t>
        </w:r>
        <w:r>
          <w:rPr>
            <w:rFonts w:cs="Arial Narrow" w:hAnsi="Arial Narrow" w:eastAsia="Arial Narrow" w:ascii="Arial Narrow"/>
            <w:spacing w:val="-1"/>
            <w:w w:val="100"/>
            <w:sz w:val="24"/>
            <w:szCs w:val="24"/>
          </w:rPr>
          <w:t>e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e</w:t>
        </w:r>
      </w:hyperlink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460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"/>
        <w:ind w:left="460" w:right="8469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view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7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7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(5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3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8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7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6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4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9</w:t>
      </w:r>
      <w:hyperlink r:id="rId19"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 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p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yram</w:t>
        </w:r>
        <w:r>
          <w:rPr>
            <w:rFonts w:cs="Arial Narrow" w:hAnsi="Arial Narrow" w:eastAsia="Arial Narrow" w:ascii="Arial Narrow"/>
            <w:spacing w:val="-1"/>
            <w:w w:val="100"/>
            <w:sz w:val="24"/>
            <w:szCs w:val="24"/>
          </w:rPr>
          <w:t>i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d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h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e</w:t>
        </w:r>
        <w:r>
          <w:rPr>
            <w:rFonts w:cs="Arial Narrow" w:hAnsi="Arial Narrow" w:eastAsia="Arial Narrow" w:ascii="Arial Narrow"/>
            <w:spacing w:val="-1"/>
            <w:w w:val="100"/>
            <w:sz w:val="24"/>
            <w:szCs w:val="24"/>
          </w:rPr>
          <w:t>a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d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@a</w:t>
        </w:r>
        <w:r>
          <w:rPr>
            <w:rFonts w:cs="Arial Narrow" w:hAnsi="Arial Narrow" w:eastAsia="Arial Narrow" w:ascii="Arial Narrow"/>
            <w:spacing w:val="-1"/>
            <w:w w:val="100"/>
            <w:sz w:val="24"/>
            <w:szCs w:val="24"/>
          </w:rPr>
          <w:t>a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a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.</w:t>
        </w:r>
        <w:r>
          <w:rPr>
            <w:rFonts w:cs="Arial Narrow" w:hAnsi="Arial Narrow" w:eastAsia="Arial Narrow" w:ascii="Arial Narrow"/>
            <w:spacing w:val="-1"/>
            <w:w w:val="100"/>
            <w:sz w:val="24"/>
            <w:szCs w:val="24"/>
          </w:rPr>
          <w:t>e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e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e</w:t>
        </w:r>
      </w:hyperlink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460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460" w:right="9009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Dallas,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7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7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(5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8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9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7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4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9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6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460"/>
        <w:sectPr>
          <w:type w:val="continuous"/>
          <w:pgSz w:w="12240" w:h="15840"/>
          <w:pgMar w:top="1480" w:bottom="280" w:left="620" w:right="600"/>
        </w:sectPr>
      </w:pPr>
      <w:hyperlink r:id="rId20"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s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e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e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kin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g</w:t>
        </w:r>
        <w:r>
          <w:rPr>
            <w:rFonts w:cs="Arial Narrow" w:hAnsi="Arial Narrow" w:eastAsia="Arial Narrow" w:ascii="Arial Narrow"/>
            <w:spacing w:val="-2"/>
            <w:w w:val="100"/>
            <w:sz w:val="24"/>
            <w:szCs w:val="24"/>
          </w:rPr>
          <w:t>s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u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s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a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n</w:t>
        </w:r>
        <w:r>
          <w:rPr>
            <w:rFonts w:cs="Arial Narrow" w:hAnsi="Arial Narrow" w:eastAsia="Arial Narrow" w:ascii="Arial Narrow"/>
            <w:spacing w:val="-3"/>
            <w:w w:val="100"/>
            <w:sz w:val="24"/>
            <w:szCs w:val="24"/>
          </w:rPr>
          <w:t>@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a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a</w:t>
        </w:r>
        <w:r>
          <w:rPr>
            <w:rFonts w:cs="Arial Narrow" w:hAnsi="Arial Narrow" w:eastAsia="Arial Narrow" w:ascii="Arial Narrow"/>
            <w:spacing w:val="-1"/>
            <w:w w:val="100"/>
            <w:sz w:val="24"/>
            <w:szCs w:val="24"/>
          </w:rPr>
          <w:t>a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.</w:t>
        </w:r>
        <w:r>
          <w:rPr>
            <w:rFonts w:cs="Arial Narrow" w:hAnsi="Arial Narrow" w:eastAsia="Arial Narrow" w:ascii="Arial Narrow"/>
            <w:spacing w:val="1"/>
            <w:w w:val="100"/>
            <w:sz w:val="24"/>
            <w:szCs w:val="24"/>
          </w:rPr>
          <w:t>e</w:t>
        </w:r>
        <w:r>
          <w:rPr>
            <w:rFonts w:cs="Arial Narrow" w:hAnsi="Arial Narrow" w:eastAsia="Arial Narrow" w:ascii="Arial Narrow"/>
            <w:spacing w:val="-1"/>
            <w:w w:val="100"/>
            <w:sz w:val="24"/>
            <w:szCs w:val="24"/>
          </w:rPr>
          <w:t>e</w:t>
        </w:r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e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56"/>
          <w:szCs w:val="56"/>
        </w:rPr>
        <w:jc w:val="center"/>
        <w:spacing w:lineRule="exact" w:line="620"/>
        <w:ind w:left="4124" w:right="4145"/>
      </w:pPr>
      <w:r>
        <w:rPr>
          <w:rFonts w:cs="Arial Narrow" w:hAnsi="Arial Narrow" w:eastAsia="Arial Narrow" w:ascii="Arial Narrow"/>
          <w:b/>
          <w:spacing w:val="0"/>
          <w:w w:val="99"/>
          <w:position w:val="-1"/>
          <w:sz w:val="56"/>
          <w:szCs w:val="56"/>
        </w:rPr>
        <w:t>ATTENTI</w:t>
      </w:r>
      <w:r>
        <w:rPr>
          <w:rFonts w:cs="Arial Narrow" w:hAnsi="Arial Narrow" w:eastAsia="Arial Narrow" w:ascii="Arial Narrow"/>
          <w:b/>
          <w:spacing w:val="4"/>
          <w:w w:val="99"/>
          <w:position w:val="-1"/>
          <w:sz w:val="56"/>
          <w:szCs w:val="56"/>
        </w:rPr>
        <w:t>O</w:t>
      </w:r>
      <w:r>
        <w:rPr>
          <w:rFonts w:cs="Arial Narrow" w:hAnsi="Arial Narrow" w:eastAsia="Arial Narrow" w:ascii="Arial Narrow"/>
          <w:b/>
          <w:spacing w:val="0"/>
          <w:w w:val="99"/>
          <w:position w:val="-1"/>
          <w:sz w:val="56"/>
          <w:szCs w:val="56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56"/>
          <w:szCs w:val="56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ind w:left="127" w:right="151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sty.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ind w:left="79" w:right="99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rative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lect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ities,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rpla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rding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ind w:left="2203" w:right="2224"/>
        <w:sectPr>
          <w:pgMar w:header="748" w:footer="0" w:top="1020" w:bottom="280" w:left="620" w:right="600"/>
          <w:headerReference w:type="default" r:id="rId21"/>
          <w:pgSz w:w="12240" w:h="15840"/>
        </w:sectPr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Do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not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pro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ide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fa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tion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opy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wording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rom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other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our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12"/>
        <w:ind w:left="100"/>
      </w:pPr>
      <w:r>
        <w:rPr>
          <w:rFonts w:cs="Tahoma" w:hAnsi="Tahoma" w:eastAsia="Tahoma" w:ascii="Tahoma"/>
          <w:b/>
          <w:spacing w:val="0"/>
          <w:w w:val="100"/>
          <w:sz w:val="28"/>
          <w:szCs w:val="28"/>
        </w:rPr>
        <w:t>R</w:t>
      </w:r>
      <w:r>
        <w:rPr>
          <w:rFonts w:cs="Tahoma" w:hAnsi="Tahoma" w:eastAsia="Tahoma" w:ascii="Tahoma"/>
          <w:b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b/>
          <w:spacing w:val="-1"/>
          <w:w w:val="100"/>
          <w:sz w:val="22"/>
          <w:szCs w:val="22"/>
        </w:rPr>
        <w:t>P</w:t>
      </w:r>
      <w:r>
        <w:rPr>
          <w:rFonts w:cs="Tahoma" w:hAnsi="Tahoma" w:eastAsia="Tahoma" w:ascii="Tahoma"/>
          <w:b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b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b/>
          <w:spacing w:val="-2"/>
          <w:w w:val="100"/>
          <w:sz w:val="22"/>
          <w:szCs w:val="22"/>
        </w:rPr>
        <w:t>E</w:t>
      </w:r>
      <w:r>
        <w:rPr>
          <w:rFonts w:cs="Tahoma" w:hAnsi="Tahoma" w:eastAsia="Tahoma" w:ascii="Tahoma"/>
          <w:b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b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b/>
          <w:spacing w:val="-1"/>
          <w:w w:val="100"/>
          <w:sz w:val="28"/>
          <w:szCs w:val="28"/>
        </w:rPr>
        <w:t>G</w:t>
      </w:r>
      <w:r>
        <w:rPr>
          <w:rFonts w:cs="Tahoma" w:hAnsi="Tahoma" w:eastAsia="Tahoma" w:ascii="Tahoma"/>
          <w:b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b/>
          <w:spacing w:val="0"/>
          <w:w w:val="100"/>
          <w:sz w:val="22"/>
          <w:szCs w:val="22"/>
        </w:rPr>
        <w:t>OV</w:t>
      </w:r>
      <w:r>
        <w:rPr>
          <w:rFonts w:cs="Tahoma" w:hAnsi="Tahoma" w:eastAsia="Tahoma" w:ascii="Tahoma"/>
          <w:b/>
          <w:spacing w:val="-2"/>
          <w:w w:val="100"/>
          <w:sz w:val="22"/>
          <w:szCs w:val="22"/>
        </w:rPr>
        <w:t>A</w:t>
      </w:r>
      <w:r>
        <w:rPr>
          <w:rFonts w:cs="Tahoma" w:hAnsi="Tahoma" w:eastAsia="Tahoma" w:ascii="Tahoma"/>
          <w:b/>
          <w:spacing w:val="0"/>
          <w:w w:val="100"/>
          <w:sz w:val="22"/>
          <w:szCs w:val="22"/>
        </w:rPr>
        <w:t>NNI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100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2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1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20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.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•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68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0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25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•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(4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0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2)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5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5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5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-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8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8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90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•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hyperlink r:id="rId23">
        <w:r>
          <w:rPr>
            <w:rFonts w:cs="Tahoma" w:hAnsi="Tahoma" w:eastAsia="Tahoma" w:ascii="Tahoma"/>
            <w:spacing w:val="0"/>
            <w:w w:val="100"/>
            <w:sz w:val="22"/>
            <w:szCs w:val="22"/>
          </w:rPr>
          <w:t>giova</w:t>
        </w:r>
        <w:r>
          <w:rPr>
            <w:rFonts w:cs="Tahoma" w:hAnsi="Tahoma" w:eastAsia="Tahoma" w:ascii="Tahoma"/>
            <w:spacing w:val="-1"/>
            <w:w w:val="100"/>
            <w:sz w:val="22"/>
            <w:szCs w:val="22"/>
          </w:rPr>
          <w:t>n</w:t>
        </w:r>
        <w:r>
          <w:rPr>
            <w:rFonts w:cs="Tahoma" w:hAnsi="Tahoma" w:eastAsia="Tahoma" w:ascii="Tahoma"/>
            <w:spacing w:val="-1"/>
            <w:w w:val="100"/>
            <w:sz w:val="22"/>
            <w:szCs w:val="22"/>
          </w:rPr>
          <w:t>n</w:t>
        </w:r>
        <w:r>
          <w:rPr>
            <w:rFonts w:cs="Tahoma" w:hAnsi="Tahoma" w:eastAsia="Tahoma" w:ascii="Tahoma"/>
            <w:spacing w:val="-3"/>
            <w:w w:val="100"/>
            <w:sz w:val="22"/>
            <w:szCs w:val="22"/>
          </w:rPr>
          <w:t>i</w:t>
        </w:r>
        <w:r>
          <w:rPr>
            <w:rFonts w:cs="Tahoma" w:hAnsi="Tahoma" w:eastAsia="Tahoma" w:ascii="Tahoma"/>
            <w:spacing w:val="1"/>
            <w:w w:val="100"/>
            <w:sz w:val="22"/>
            <w:szCs w:val="22"/>
          </w:rPr>
          <w:t>@</w:t>
        </w:r>
        <w:r>
          <w:rPr>
            <w:rFonts w:cs="Tahoma" w:hAnsi="Tahoma" w:eastAsia="Tahoma" w:ascii="Tahoma"/>
            <w:spacing w:val="-1"/>
            <w:w w:val="100"/>
            <w:sz w:val="22"/>
            <w:szCs w:val="22"/>
          </w:rPr>
          <w:t>e</w:t>
        </w:r>
        <w:r>
          <w:rPr>
            <w:rFonts w:cs="Tahoma" w:hAnsi="Tahoma" w:eastAsia="Tahoma" w:ascii="Tahoma"/>
            <w:spacing w:val="-3"/>
            <w:w w:val="100"/>
            <w:sz w:val="22"/>
            <w:szCs w:val="22"/>
          </w:rPr>
          <w:t>m</w:t>
        </w:r>
        <w:r>
          <w:rPr>
            <w:rFonts w:cs="Tahoma" w:hAnsi="Tahoma" w:eastAsia="Tahoma" w:ascii="Tahoma"/>
            <w:spacing w:val="-1"/>
            <w:w w:val="100"/>
            <w:sz w:val="22"/>
            <w:szCs w:val="22"/>
          </w:rPr>
          <w:t>a</w:t>
        </w:r>
        <w:r>
          <w:rPr>
            <w:rFonts w:cs="Tahoma" w:hAnsi="Tahoma" w:eastAsia="Tahoma" w:ascii="Tahoma"/>
            <w:spacing w:val="0"/>
            <w:w w:val="100"/>
            <w:sz w:val="22"/>
            <w:szCs w:val="22"/>
          </w:rPr>
          <w:t>il.</w:t>
        </w:r>
        <w:r>
          <w:rPr>
            <w:rFonts w:cs="Tahoma" w:hAnsi="Tahoma" w:eastAsia="Tahoma" w:ascii="Tahoma"/>
            <w:spacing w:val="-1"/>
            <w:w w:val="100"/>
            <w:sz w:val="22"/>
            <w:szCs w:val="22"/>
          </w:rPr>
          <w:t>c</w:t>
        </w:r>
        <w:r>
          <w:rPr>
            <w:rFonts w:cs="Tahoma" w:hAnsi="Tahoma" w:eastAsia="Tahoma" w:ascii="Tahoma"/>
            <w:spacing w:val="0"/>
            <w:w w:val="100"/>
            <w:sz w:val="22"/>
            <w:szCs w:val="22"/>
          </w:rPr>
          <w:t>om</w:t>
        </w:r>
      </w:hyperlink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5"/>
          <w:szCs w:val="25"/>
        </w:rPr>
        <w:jc w:val="left"/>
        <w:ind w:left="3333"/>
      </w:pPr>
      <w:r>
        <w:rPr>
          <w:rFonts w:cs="Tahoma" w:hAnsi="Tahoma" w:eastAsia="Tahoma" w:ascii="Tahoma"/>
          <w:b/>
          <w:spacing w:val="-1"/>
          <w:w w:val="96"/>
          <w:sz w:val="25"/>
          <w:szCs w:val="25"/>
        </w:rPr>
        <w:t>S</w:t>
      </w:r>
      <w:r>
        <w:rPr>
          <w:rFonts w:cs="Tahoma" w:hAnsi="Tahoma" w:eastAsia="Tahoma" w:ascii="Tahoma"/>
          <w:b/>
          <w:spacing w:val="0"/>
          <w:w w:val="96"/>
          <w:sz w:val="25"/>
          <w:szCs w:val="25"/>
        </w:rPr>
        <w:t>ocial</w:t>
      </w:r>
      <w:r>
        <w:rPr>
          <w:rFonts w:cs="Tahoma" w:hAnsi="Tahoma" w:eastAsia="Tahoma" w:ascii="Tahoma"/>
          <w:b/>
          <w:spacing w:val="-1"/>
          <w:w w:val="96"/>
          <w:sz w:val="25"/>
          <w:szCs w:val="25"/>
        </w:rPr>
        <w:t> </w:t>
      </w:r>
      <w:r>
        <w:rPr>
          <w:rFonts w:cs="Tahoma" w:hAnsi="Tahoma" w:eastAsia="Tahoma" w:ascii="Tahoma"/>
          <w:b/>
          <w:spacing w:val="-1"/>
          <w:w w:val="96"/>
          <w:sz w:val="25"/>
          <w:szCs w:val="25"/>
        </w:rPr>
        <w:t>S</w:t>
      </w:r>
      <w:r>
        <w:rPr>
          <w:rFonts w:cs="Tahoma" w:hAnsi="Tahoma" w:eastAsia="Tahoma" w:ascii="Tahoma"/>
          <w:b/>
          <w:spacing w:val="1"/>
          <w:w w:val="96"/>
          <w:sz w:val="25"/>
          <w:szCs w:val="25"/>
        </w:rPr>
        <w:t>t</w:t>
      </w:r>
      <w:r>
        <w:rPr>
          <w:rFonts w:cs="Tahoma" w:hAnsi="Tahoma" w:eastAsia="Tahoma" w:ascii="Tahoma"/>
          <w:b/>
          <w:spacing w:val="0"/>
          <w:w w:val="96"/>
          <w:sz w:val="25"/>
          <w:szCs w:val="25"/>
        </w:rPr>
        <w:t>udi</w:t>
      </w:r>
      <w:r>
        <w:rPr>
          <w:rFonts w:cs="Tahoma" w:hAnsi="Tahoma" w:eastAsia="Tahoma" w:ascii="Tahoma"/>
          <w:b/>
          <w:spacing w:val="-1"/>
          <w:w w:val="96"/>
          <w:sz w:val="25"/>
          <w:szCs w:val="25"/>
        </w:rPr>
        <w:t>e</w:t>
      </w:r>
      <w:r>
        <w:rPr>
          <w:rFonts w:cs="Tahoma" w:hAnsi="Tahoma" w:eastAsia="Tahoma" w:ascii="Tahoma"/>
          <w:b/>
          <w:spacing w:val="0"/>
          <w:w w:val="96"/>
          <w:sz w:val="25"/>
          <w:szCs w:val="25"/>
        </w:rPr>
        <w:t>s</w:t>
      </w:r>
      <w:r>
        <w:rPr>
          <w:rFonts w:cs="Tahoma" w:hAnsi="Tahoma" w:eastAsia="Tahoma" w:ascii="Tahoma"/>
          <w:b/>
          <w:spacing w:val="1"/>
          <w:w w:val="96"/>
          <w:sz w:val="25"/>
          <w:szCs w:val="25"/>
        </w:rPr>
        <w:t> </w:t>
      </w:r>
      <w:r>
        <w:rPr>
          <w:rFonts w:cs="Tahoma" w:hAnsi="Tahoma" w:eastAsia="Tahoma" w:ascii="Tahoma"/>
          <w:b/>
          <w:spacing w:val="0"/>
          <w:w w:val="96"/>
          <w:sz w:val="25"/>
          <w:szCs w:val="25"/>
        </w:rPr>
        <w:t>T</w:t>
      </w:r>
      <w:r>
        <w:rPr>
          <w:rFonts w:cs="Tahoma" w:hAnsi="Tahoma" w:eastAsia="Tahoma" w:ascii="Tahoma"/>
          <w:b/>
          <w:spacing w:val="-1"/>
          <w:w w:val="96"/>
          <w:sz w:val="25"/>
          <w:szCs w:val="25"/>
        </w:rPr>
        <w:t>e</w:t>
      </w:r>
      <w:r>
        <w:rPr>
          <w:rFonts w:cs="Tahoma" w:hAnsi="Tahoma" w:eastAsia="Tahoma" w:ascii="Tahoma"/>
          <w:b/>
          <w:spacing w:val="0"/>
          <w:w w:val="96"/>
          <w:sz w:val="25"/>
          <w:szCs w:val="25"/>
        </w:rPr>
        <w:t>a</w:t>
      </w:r>
      <w:r>
        <w:rPr>
          <w:rFonts w:cs="Tahoma" w:hAnsi="Tahoma" w:eastAsia="Tahoma" w:ascii="Tahoma"/>
          <w:b/>
          <w:spacing w:val="3"/>
          <w:w w:val="96"/>
          <w:sz w:val="25"/>
          <w:szCs w:val="25"/>
        </w:rPr>
        <w:t>c</w:t>
      </w:r>
      <w:r>
        <w:rPr>
          <w:rFonts w:cs="Tahoma" w:hAnsi="Tahoma" w:eastAsia="Tahoma" w:ascii="Tahoma"/>
          <w:b/>
          <w:spacing w:val="0"/>
          <w:w w:val="96"/>
          <w:sz w:val="25"/>
          <w:szCs w:val="25"/>
        </w:rPr>
        <w:t>h</w:t>
      </w:r>
      <w:r>
        <w:rPr>
          <w:rFonts w:cs="Tahoma" w:hAnsi="Tahoma" w:eastAsia="Tahoma" w:ascii="Tahoma"/>
          <w:b/>
          <w:spacing w:val="-1"/>
          <w:w w:val="96"/>
          <w:sz w:val="25"/>
          <w:szCs w:val="25"/>
        </w:rPr>
        <w:t>e</w:t>
      </w:r>
      <w:r>
        <w:rPr>
          <w:rFonts w:cs="Tahoma" w:hAnsi="Tahoma" w:eastAsia="Tahoma" w:ascii="Tahoma"/>
          <w:b/>
          <w:spacing w:val="-1"/>
          <w:w w:val="96"/>
          <w:sz w:val="25"/>
          <w:szCs w:val="25"/>
        </w:rPr>
        <w:t>r</w:t>
      </w:r>
      <w:r>
        <w:rPr>
          <w:rFonts w:cs="Tahoma" w:hAnsi="Tahoma" w:eastAsia="Tahoma" w:ascii="Tahoma"/>
          <w:b/>
          <w:spacing w:val="0"/>
          <w:w w:val="96"/>
          <w:sz w:val="25"/>
          <w:szCs w:val="25"/>
        </w:rPr>
        <w:t>,</w:t>
      </w:r>
      <w:r>
        <w:rPr>
          <w:rFonts w:cs="Tahoma" w:hAnsi="Tahoma" w:eastAsia="Tahoma" w:ascii="Tahoma"/>
          <w:b/>
          <w:spacing w:val="-1"/>
          <w:w w:val="96"/>
          <w:sz w:val="25"/>
          <w:szCs w:val="25"/>
        </w:rPr>
        <w:t> </w:t>
      </w:r>
      <w:r>
        <w:rPr>
          <w:rFonts w:cs="Tahoma" w:hAnsi="Tahoma" w:eastAsia="Tahoma" w:ascii="Tahoma"/>
          <w:b/>
          <w:spacing w:val="1"/>
          <w:w w:val="96"/>
          <w:sz w:val="25"/>
          <w:szCs w:val="25"/>
        </w:rPr>
        <w:t>G</w:t>
      </w:r>
      <w:r>
        <w:rPr>
          <w:rFonts w:cs="Tahoma" w:hAnsi="Tahoma" w:eastAsia="Tahoma" w:ascii="Tahoma"/>
          <w:b/>
          <w:spacing w:val="-1"/>
          <w:w w:val="96"/>
          <w:sz w:val="25"/>
          <w:szCs w:val="25"/>
        </w:rPr>
        <w:t>r</w:t>
      </w:r>
      <w:r>
        <w:rPr>
          <w:rFonts w:cs="Tahoma" w:hAnsi="Tahoma" w:eastAsia="Tahoma" w:ascii="Tahoma"/>
          <w:b/>
          <w:spacing w:val="0"/>
          <w:w w:val="96"/>
          <w:sz w:val="25"/>
          <w:szCs w:val="25"/>
        </w:rPr>
        <w:t>ad</w:t>
      </w:r>
      <w:r>
        <w:rPr>
          <w:rFonts w:cs="Tahoma" w:hAnsi="Tahoma" w:eastAsia="Tahoma" w:ascii="Tahoma"/>
          <w:b/>
          <w:spacing w:val="2"/>
          <w:w w:val="96"/>
          <w:sz w:val="25"/>
          <w:szCs w:val="25"/>
        </w:rPr>
        <w:t>e</w:t>
      </w:r>
      <w:r>
        <w:rPr>
          <w:rFonts w:cs="Tahoma" w:hAnsi="Tahoma" w:eastAsia="Tahoma" w:ascii="Tahoma"/>
          <w:b/>
          <w:spacing w:val="0"/>
          <w:w w:val="96"/>
          <w:sz w:val="25"/>
          <w:szCs w:val="25"/>
        </w:rPr>
        <w:t>s</w:t>
      </w:r>
      <w:r>
        <w:rPr>
          <w:rFonts w:cs="Tahoma" w:hAnsi="Tahoma" w:eastAsia="Tahoma" w:ascii="Tahoma"/>
          <w:b/>
          <w:spacing w:val="-2"/>
          <w:w w:val="96"/>
          <w:sz w:val="25"/>
          <w:szCs w:val="25"/>
        </w:rPr>
        <w:t> </w:t>
      </w:r>
      <w:r>
        <w:rPr>
          <w:rFonts w:cs="Tahoma" w:hAnsi="Tahoma" w:eastAsia="Tahoma" w:ascii="Tahoma"/>
          <w:b/>
          <w:spacing w:val="3"/>
          <w:w w:val="100"/>
          <w:sz w:val="25"/>
          <w:szCs w:val="25"/>
        </w:rPr>
        <w:t>7</w:t>
      </w:r>
      <w:r>
        <w:rPr>
          <w:rFonts w:cs="Tahoma" w:hAnsi="Tahoma" w:eastAsia="Tahoma" w:ascii="Tahoma"/>
          <w:b/>
          <w:spacing w:val="0"/>
          <w:w w:val="100"/>
          <w:sz w:val="25"/>
          <w:szCs w:val="25"/>
        </w:rPr>
        <w:t>-</w:t>
      </w:r>
      <w:r>
        <w:rPr>
          <w:rFonts w:cs="Tahoma" w:hAnsi="Tahoma" w:eastAsia="Tahoma" w:ascii="Tahoma"/>
          <w:b/>
          <w:spacing w:val="1"/>
          <w:w w:val="100"/>
          <w:sz w:val="25"/>
          <w:szCs w:val="25"/>
        </w:rPr>
        <w:t>12</w:t>
      </w:r>
      <w:r>
        <w:rPr>
          <w:rFonts w:cs="Tahoma" w:hAnsi="Tahoma" w:eastAsia="Tahoma" w:ascii="Tahoma"/>
          <w:spacing w:val="0"/>
          <w:w w:val="100"/>
          <w:sz w:val="25"/>
          <w:szCs w:val="25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8" w:lineRule="exact" w:line="260"/>
        <w:ind w:left="100" w:right="248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trai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x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oth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ools</w:t>
      </w:r>
      <w:r>
        <w:rPr>
          <w:rFonts w:cs="Tahoma" w:hAnsi="Tahoma" w:eastAsia="Tahoma" w:ascii="Tahoma"/>
          <w:spacing w:val="-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ss.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omp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lt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-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ori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ins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able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mo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ivate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tud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bilities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ve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tial.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lineRule="exact" w:line="260"/>
        <w:ind w:left="244"/>
      </w:pPr>
      <w:r>
        <w:rPr>
          <w:rFonts w:cs="Wingdings" w:hAnsi="Wingdings" w:eastAsia="Wingdings" w:ascii="Wingdings"/>
          <w:spacing w:val="0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52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  <w:u w:val="single" w:color="000000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  <w:u w:val="single" w:color="000000"/>
        </w:rPr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  <w:u w:val="single" w:color="000000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  <w:u w:val="single" w:color="000000"/>
        </w:rPr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  <w:u w:val="single" w:color="000000"/>
        </w:rPr>
        <w:t>rtifi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  <w:u w:val="single" w:color="000000"/>
        </w:rPr>
        <w:t>e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  <w:u w:val="single" w:color="000000"/>
        </w:rPr>
        <w:t>d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  <w:u w:val="single" w:color="000000"/>
        </w:rPr>
        <w:t>to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  <w:u w:val="single" w:color="000000"/>
        </w:rPr>
        <w:t>Te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  <w:u w:val="single" w:color="000000"/>
        </w:rPr>
        <w:t>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  <w:u w:val="single" w:color="000000"/>
        </w:rPr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  <w:u w:val="single" w:color="000000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  <w:u w:val="single" w:color="000000"/>
        </w:rPr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  <w:u w:val="single" w:color="000000"/>
        </w:rPr>
        <w:t>h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  <w:u w:val="single" w:color="000000"/>
        </w:rPr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  <w:u w:val="single" w:color="000000"/>
        </w:rPr>
        <w:t>:</w:t>
      </w:r>
      <w:r>
        <w:rPr>
          <w:rFonts w:cs="Tahoma" w:hAnsi="Tahoma" w:eastAsia="Tahoma" w:ascii="Tahoma"/>
          <w:spacing w:val="3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His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y,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oliti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,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G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phy,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om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s,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So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io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og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y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,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Psyc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ol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gy</w:t>
      </w:r>
      <w:r>
        <w:rPr>
          <w:rFonts w:cs="Tahoma" w:hAnsi="Tahoma" w:eastAsia="Tahoma" w:ascii="Tahoma"/>
          <w:spacing w:val="0"/>
          <w:w w:val="100"/>
          <w:position w:val="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24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5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  <w:u w:val="single" w:color="000000"/>
        </w:rPr>
        <w:t>Str</w:t>
      </w:r>
      <w:r>
        <w:rPr>
          <w:rFonts w:cs="Tahoma" w:hAnsi="Tahoma" w:eastAsia="Tahoma" w:ascii="Tahoma"/>
          <w:spacing w:val="-1"/>
          <w:w w:val="100"/>
          <w:sz w:val="22"/>
          <w:szCs w:val="22"/>
          <w:u w:val="single" w:color="000000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  <w:u w:val="single" w:color="000000"/>
        </w:rPr>
      </w:r>
      <w:r>
        <w:rPr>
          <w:rFonts w:cs="Tahoma" w:hAnsi="Tahoma" w:eastAsia="Tahoma" w:ascii="Tahoma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  <w:u w:val="single" w:color="000000"/>
        </w:rPr>
      </w:r>
      <w:r>
        <w:rPr>
          <w:rFonts w:cs="Tahoma" w:hAnsi="Tahoma" w:eastAsia="Tahoma" w:ascii="Tahoma"/>
          <w:spacing w:val="0"/>
          <w:w w:val="100"/>
          <w:sz w:val="22"/>
          <w:szCs w:val="22"/>
          <w:u w:val="single" w:color="000000"/>
        </w:rPr>
        <w:t>g</w:t>
      </w:r>
      <w:r>
        <w:rPr>
          <w:rFonts w:cs="Tahoma" w:hAnsi="Tahoma" w:eastAsia="Tahoma" w:ascii="Tahoma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  <w:u w:val="single" w:color="000000"/>
        </w:rPr>
      </w:r>
      <w:r>
        <w:rPr>
          <w:rFonts w:cs="Tahoma" w:hAnsi="Tahoma" w:eastAsia="Tahoma" w:ascii="Tahoma"/>
          <w:spacing w:val="-1"/>
          <w:w w:val="100"/>
          <w:sz w:val="22"/>
          <w:szCs w:val="22"/>
          <w:u w:val="single" w:color="000000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  <w:u w:val="single" w:color="000000"/>
        </w:rPr>
      </w:r>
      <w:r>
        <w:rPr>
          <w:rFonts w:cs="Tahoma" w:hAnsi="Tahoma" w:eastAsia="Tahoma" w:ascii="Tahoma"/>
          <w:spacing w:val="0"/>
          <w:w w:val="100"/>
          <w:sz w:val="22"/>
          <w:szCs w:val="22"/>
          <w:u w:val="single" w:color="000000"/>
        </w:rPr>
        <w:t>s: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ltur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l,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rvi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-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lineRule="exact" w:line="260"/>
        <w:ind w:left="244"/>
      </w:pPr>
      <w:r>
        <w:rPr>
          <w:rFonts w:cs="Wingdings" w:hAnsi="Wingdings" w:eastAsia="Wingdings" w:ascii="Wingdings"/>
          <w:spacing w:val="0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52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  <w:u w:val="single" w:color="000000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  <w:u w:val="single" w:color="000000"/>
        </w:rPr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  <w:u w:val="single" w:color="000000"/>
        </w:rPr>
        <w:t>l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  <w:u w:val="single" w:color="000000"/>
        </w:rPr>
        <w:t>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  <w:u w:val="single" w:color="000000"/>
        </w:rPr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  <w:u w:val="single" w:color="000000"/>
        </w:rPr>
        <w:t>ssroom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  <w:u w:val="single" w:color="000000"/>
        </w:rPr>
        <w:t>Medi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  <w:u w:val="single" w:color="000000"/>
        </w:rPr>
        <w:t>a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  <w:u w:val="single" w:color="000000"/>
        </w:rPr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  <w:u w:val="single" w:color="000000"/>
        </w:rPr>
        <w:t>: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Pow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rPoint,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ter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23" w:lineRule="exact" w:line="240"/>
        <w:ind w:left="100"/>
      </w:pPr>
      <w:r>
        <w:pict>
          <v:group style="position:absolute;margin-left:34.56pt;margin-top:21.5154pt;width:542.98pt;height:0pt;mso-position-horizontal-relative:page;mso-position-vertical-relative:paragraph;z-index:-2559" coordorigin="691,430" coordsize="10860,0">
            <v:shape style="position:absolute;left:691;top:430;width:10860;height:0" coordorigin="691,430" coordsize="10860,0" path="m691,430l11551,430e" filled="f" stroked="t" strokeweight="2.26pt" strokecolor="#000000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b/>
          <w:spacing w:val="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DU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C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A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TION</w:t>
      </w:r>
      <w:r>
        <w:rPr>
          <w:rFonts w:cs="Tahoma" w:hAnsi="Tahoma" w:eastAsia="Tahoma" w:ascii="Tahoma"/>
          <w:b/>
          <w:spacing w:val="1"/>
          <w:w w:val="100"/>
          <w:position w:val="-1"/>
          <w:sz w:val="18"/>
          <w:szCs w:val="18"/>
        </w:rPr>
        <w:t> </w:t>
      </w:r>
      <w:r>
        <w:rPr>
          <w:rFonts w:cs="Tahoma" w:hAnsi="Tahoma" w:eastAsia="Tahoma" w:ascii="Tahoma"/>
          <w:b/>
          <w:spacing w:val="0"/>
          <w:w w:val="100"/>
          <w:position w:val="-1"/>
          <w:sz w:val="22"/>
          <w:szCs w:val="22"/>
        </w:rPr>
        <w:t>&amp;</w:t>
      </w:r>
      <w:r>
        <w:rPr>
          <w:rFonts w:cs="Tahoma" w:hAnsi="Tahoma" w:eastAsia="Tahoma" w:ascii="Tahoma"/>
          <w:b/>
          <w:spacing w:val="-1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b/>
          <w:spacing w:val="-1"/>
          <w:w w:val="100"/>
          <w:position w:val="-1"/>
          <w:sz w:val="22"/>
          <w:szCs w:val="22"/>
        </w:rPr>
        <w:t>H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ON</w:t>
      </w:r>
      <w:r>
        <w:rPr>
          <w:rFonts w:cs="Tahoma" w:hAnsi="Tahoma" w:eastAsia="Tahoma" w:ascii="Tahoma"/>
          <w:b/>
          <w:spacing w:val="1"/>
          <w:w w:val="100"/>
          <w:position w:val="-1"/>
          <w:sz w:val="18"/>
          <w:szCs w:val="18"/>
        </w:rPr>
        <w:t>O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R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23"/>
        <w:ind w:left="100"/>
      </w:pPr>
      <w:r>
        <w:rPr>
          <w:rFonts w:cs="Tahoma" w:hAnsi="Tahoma" w:eastAsia="Tahoma" w:ascii="Tahoma"/>
          <w:b/>
          <w:spacing w:val="0"/>
          <w:w w:val="95"/>
          <w:sz w:val="23"/>
          <w:szCs w:val="23"/>
        </w:rPr>
        <w:t>Bac</w:t>
      </w:r>
      <w:r>
        <w:rPr>
          <w:rFonts w:cs="Tahoma" w:hAnsi="Tahoma" w:eastAsia="Tahoma" w:ascii="Tahoma"/>
          <w:b/>
          <w:spacing w:val="-2"/>
          <w:w w:val="95"/>
          <w:sz w:val="23"/>
          <w:szCs w:val="23"/>
        </w:rPr>
        <w:t>h</w:t>
      </w:r>
      <w:r>
        <w:rPr>
          <w:rFonts w:cs="Tahoma" w:hAnsi="Tahoma" w:eastAsia="Tahoma" w:ascii="Tahoma"/>
          <w:b/>
          <w:spacing w:val="1"/>
          <w:w w:val="95"/>
          <w:sz w:val="23"/>
          <w:szCs w:val="23"/>
        </w:rPr>
        <w:t>e</w:t>
      </w:r>
      <w:r>
        <w:rPr>
          <w:rFonts w:cs="Tahoma" w:hAnsi="Tahoma" w:eastAsia="Tahoma" w:ascii="Tahoma"/>
          <w:b/>
          <w:spacing w:val="-2"/>
          <w:w w:val="95"/>
          <w:sz w:val="23"/>
          <w:szCs w:val="23"/>
        </w:rPr>
        <w:t>l</w:t>
      </w:r>
      <w:r>
        <w:rPr>
          <w:rFonts w:cs="Tahoma" w:hAnsi="Tahoma" w:eastAsia="Tahoma" w:ascii="Tahoma"/>
          <w:b/>
          <w:spacing w:val="0"/>
          <w:w w:val="95"/>
          <w:sz w:val="23"/>
          <w:szCs w:val="23"/>
        </w:rPr>
        <w:t>or</w:t>
      </w:r>
      <w:r>
        <w:rPr>
          <w:rFonts w:cs="Tahoma" w:hAnsi="Tahoma" w:eastAsia="Tahoma" w:ascii="Tahoma"/>
          <w:b/>
          <w:spacing w:val="11"/>
          <w:w w:val="95"/>
          <w:sz w:val="23"/>
          <w:szCs w:val="23"/>
        </w:rPr>
        <w:t> </w:t>
      </w:r>
      <w:r>
        <w:rPr>
          <w:rFonts w:cs="Tahoma" w:hAnsi="Tahoma" w:eastAsia="Tahoma" w:ascii="Tahoma"/>
          <w:b/>
          <w:spacing w:val="0"/>
          <w:w w:val="100"/>
          <w:sz w:val="23"/>
          <w:szCs w:val="23"/>
        </w:rPr>
        <w:t>of</w:t>
      </w:r>
      <w:r>
        <w:rPr>
          <w:rFonts w:cs="Tahoma" w:hAnsi="Tahoma" w:eastAsia="Tahoma" w:ascii="Tahoma"/>
          <w:b/>
          <w:spacing w:val="-14"/>
          <w:w w:val="100"/>
          <w:sz w:val="23"/>
          <w:szCs w:val="23"/>
        </w:rPr>
        <w:t> </w:t>
      </w:r>
      <w:r>
        <w:rPr>
          <w:rFonts w:cs="Tahoma" w:hAnsi="Tahoma" w:eastAsia="Tahoma" w:ascii="Tahoma"/>
          <w:b/>
          <w:spacing w:val="0"/>
          <w:w w:val="100"/>
          <w:sz w:val="23"/>
          <w:szCs w:val="23"/>
        </w:rPr>
        <w:t>Arts</w:t>
      </w:r>
      <w:r>
        <w:rPr>
          <w:rFonts w:cs="Tahoma" w:hAnsi="Tahoma" w:eastAsia="Tahoma" w:ascii="Tahoma"/>
          <w:b/>
          <w:spacing w:val="-23"/>
          <w:w w:val="100"/>
          <w:sz w:val="23"/>
          <w:szCs w:val="23"/>
        </w:rPr>
        <w:t> </w:t>
      </w:r>
      <w:r>
        <w:rPr>
          <w:rFonts w:cs="Tahoma" w:hAnsi="Tahoma" w:eastAsia="Tahoma" w:ascii="Tahoma"/>
          <w:b/>
          <w:spacing w:val="0"/>
          <w:w w:val="100"/>
          <w:sz w:val="23"/>
          <w:szCs w:val="23"/>
        </w:rPr>
        <w:t>in</w:t>
      </w:r>
      <w:r>
        <w:rPr>
          <w:rFonts w:cs="Tahoma" w:hAnsi="Tahoma" w:eastAsia="Tahoma" w:ascii="Tahoma"/>
          <w:b/>
          <w:spacing w:val="-13"/>
          <w:w w:val="100"/>
          <w:sz w:val="23"/>
          <w:szCs w:val="23"/>
        </w:rPr>
        <w:t> 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E</w:t>
      </w:r>
      <w:r>
        <w:rPr>
          <w:rFonts w:cs="Tahoma" w:hAnsi="Tahoma" w:eastAsia="Tahoma" w:ascii="Tahoma"/>
          <w:b/>
          <w:spacing w:val="-2"/>
          <w:w w:val="96"/>
          <w:sz w:val="23"/>
          <w:szCs w:val="23"/>
        </w:rPr>
        <w:t>d</w:t>
      </w: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u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c</w:t>
      </w: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a</w:t>
      </w:r>
      <w:r>
        <w:rPr>
          <w:rFonts w:cs="Tahoma" w:hAnsi="Tahoma" w:eastAsia="Tahoma" w:ascii="Tahoma"/>
          <w:b/>
          <w:spacing w:val="-1"/>
          <w:w w:val="96"/>
          <w:sz w:val="23"/>
          <w:szCs w:val="23"/>
        </w:rPr>
        <w:t>t</w:t>
      </w:r>
      <w:r>
        <w:rPr>
          <w:rFonts w:cs="Tahoma" w:hAnsi="Tahoma" w:eastAsia="Tahoma" w:ascii="Tahoma"/>
          <w:b/>
          <w:spacing w:val="-2"/>
          <w:w w:val="96"/>
          <w:sz w:val="23"/>
          <w:szCs w:val="23"/>
        </w:rPr>
        <w:t>i</w:t>
      </w: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o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n</w:t>
      </w:r>
      <w:r>
        <w:rPr>
          <w:rFonts w:cs="Tahoma" w:hAnsi="Tahoma" w:eastAsia="Tahoma" w:ascii="Tahoma"/>
          <w:spacing w:val="0"/>
          <w:w w:val="96"/>
          <w:sz w:val="22"/>
          <w:szCs w:val="22"/>
        </w:rPr>
        <w:t>:</w:t>
      </w:r>
      <w:r>
        <w:rPr>
          <w:rFonts w:cs="Tahoma" w:hAnsi="Tahoma" w:eastAsia="Tahoma" w:ascii="Tahoma"/>
          <w:spacing w:val="7"/>
          <w:w w:val="96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7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-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12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Field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ors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                    </w:t>
      </w:r>
      <w:r>
        <w:rPr>
          <w:rFonts w:cs="Tahoma" w:hAnsi="Tahoma" w:eastAsia="Tahoma" w:ascii="Tahoma"/>
          <w:spacing w:val="47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PA: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3.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9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7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/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4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.0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lineRule="exact" w:line="260"/>
        <w:ind w:left="100"/>
      </w:pP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iv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rsity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of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br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ka,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ol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,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                                                                          </w:t>
      </w:r>
      <w:r>
        <w:rPr>
          <w:rFonts w:cs="Tahoma" w:hAnsi="Tahoma" w:eastAsia="Tahoma" w:ascii="Tahoma"/>
          <w:spacing w:val="22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May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2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0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09</w:t>
      </w:r>
      <w:r>
        <w:rPr>
          <w:rFonts w:cs="Tahoma" w:hAnsi="Tahoma" w:eastAsia="Tahoma" w:ascii="Tahoma"/>
          <w:spacing w:val="0"/>
          <w:w w:val="100"/>
          <w:position w:val="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’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ist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                                                                                                  </w:t>
      </w:r>
      <w:r>
        <w:rPr>
          <w:rFonts w:cs="Tahoma" w:hAnsi="Tahoma" w:eastAsia="Tahoma" w:ascii="Tahoma"/>
          <w:spacing w:val="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200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6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–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2009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lineRule="exact" w:line="240"/>
        <w:ind w:left="100"/>
      </w:pPr>
      <w:r>
        <w:pict>
          <v:group style="position:absolute;margin-left:34.56pt;margin-top:20.3654pt;width:542.98pt;height:0pt;mso-position-horizontal-relative:page;mso-position-vertical-relative:paragraph;z-index:-2558" coordorigin="691,407" coordsize="10860,0">
            <v:shape style="position:absolute;left:691;top:407;width:10860;height:0" coordorigin="691,407" coordsize="10860,0" path="m691,407l11551,407e" filled="f" stroked="t" strokeweight="2.26pt" strokecolor="#000000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b/>
          <w:spacing w:val="-1"/>
          <w:w w:val="100"/>
          <w:position w:val="-1"/>
          <w:sz w:val="22"/>
          <w:szCs w:val="22"/>
        </w:rPr>
        <w:t>T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E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A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C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H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ING</w:t>
      </w:r>
      <w:r>
        <w:rPr>
          <w:rFonts w:cs="Tahoma" w:hAnsi="Tahoma" w:eastAsia="Tahoma" w:ascii="Tahoma"/>
          <w:b/>
          <w:spacing w:val="1"/>
          <w:w w:val="100"/>
          <w:position w:val="-1"/>
          <w:sz w:val="18"/>
          <w:szCs w:val="18"/>
        </w:rPr>
        <w:t> </w:t>
      </w:r>
      <w:r>
        <w:rPr>
          <w:rFonts w:cs="Tahoma" w:hAnsi="Tahoma" w:eastAsia="Tahoma" w:ascii="Tahoma"/>
          <w:b/>
          <w:spacing w:val="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X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P</w:t>
      </w:r>
      <w:r>
        <w:rPr>
          <w:rFonts w:cs="Tahoma" w:hAnsi="Tahoma" w:eastAsia="Tahoma" w:ascii="Tahoma"/>
          <w:b/>
          <w:spacing w:val="2"/>
          <w:w w:val="100"/>
          <w:position w:val="-1"/>
          <w:sz w:val="18"/>
          <w:szCs w:val="18"/>
        </w:rPr>
        <w:t>E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R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I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E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NCE</w:t>
      </w:r>
      <w:r>
        <w:rPr>
          <w:rFonts w:cs="Tahoma" w:hAnsi="Tahoma" w:eastAsia="Tahoma" w:ascii="Tahoma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23"/>
        <w:ind w:left="100"/>
      </w:pP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S</w:t>
      </w:r>
      <w:r>
        <w:rPr>
          <w:rFonts w:cs="Tahoma" w:hAnsi="Tahoma" w:eastAsia="Tahoma" w:ascii="Tahoma"/>
          <w:b/>
          <w:spacing w:val="-1"/>
          <w:w w:val="96"/>
          <w:sz w:val="23"/>
          <w:szCs w:val="23"/>
        </w:rPr>
        <w:t>t</w:t>
      </w: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ud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e</w:t>
      </w: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nt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 </w:t>
      </w:r>
      <w:r>
        <w:rPr>
          <w:rFonts w:cs="Tahoma" w:hAnsi="Tahoma" w:eastAsia="Tahoma" w:ascii="Tahoma"/>
          <w:b/>
          <w:spacing w:val="-3"/>
          <w:w w:val="96"/>
          <w:sz w:val="23"/>
          <w:szCs w:val="23"/>
        </w:rPr>
        <w:t>T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e</w:t>
      </w:r>
      <w:r>
        <w:rPr>
          <w:rFonts w:cs="Tahoma" w:hAnsi="Tahoma" w:eastAsia="Tahoma" w:ascii="Tahoma"/>
          <w:b/>
          <w:spacing w:val="-3"/>
          <w:w w:val="96"/>
          <w:sz w:val="23"/>
          <w:szCs w:val="23"/>
        </w:rPr>
        <w:t>a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c</w:t>
      </w:r>
      <w:r>
        <w:rPr>
          <w:rFonts w:cs="Tahoma" w:hAnsi="Tahoma" w:eastAsia="Tahoma" w:ascii="Tahoma"/>
          <w:b/>
          <w:spacing w:val="-2"/>
          <w:w w:val="96"/>
          <w:sz w:val="23"/>
          <w:szCs w:val="23"/>
        </w:rPr>
        <w:t>h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e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r</w:t>
      </w:r>
      <w:r>
        <w:rPr>
          <w:rFonts w:cs="Tahoma" w:hAnsi="Tahoma" w:eastAsia="Tahoma" w:ascii="Tahoma"/>
          <w:spacing w:val="0"/>
          <w:w w:val="96"/>
          <w:sz w:val="22"/>
          <w:szCs w:val="22"/>
        </w:rPr>
        <w:t>,</w:t>
      </w:r>
      <w:r>
        <w:rPr>
          <w:rFonts w:cs="Tahoma" w:hAnsi="Tahoma" w:eastAsia="Tahoma" w:ascii="Tahoma"/>
          <w:spacing w:val="6"/>
          <w:w w:val="96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s: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7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–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12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•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blic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ools,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                 </w:t>
      </w:r>
      <w:r>
        <w:rPr>
          <w:rFonts w:cs="Tahoma" w:hAnsi="Tahoma" w:eastAsia="Tahoma" w:ascii="Tahoma"/>
          <w:spacing w:val="6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2009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lineRule="exact" w:line="260"/>
        <w:ind w:left="244"/>
      </w:pPr>
      <w:r>
        <w:rPr>
          <w:rFonts w:cs="Wingdings" w:hAnsi="Wingdings" w:eastAsia="Wingdings" w:ascii="Wingdings"/>
          <w:spacing w:val="0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ght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W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orld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istor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y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,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ri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History,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So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iology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100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.</w:t>
      </w:r>
      <w:r>
        <w:rPr>
          <w:rFonts w:cs="Tahoma" w:hAnsi="Tahoma" w:eastAsia="Tahoma" w:ascii="Tahoma"/>
          <w:spacing w:val="0"/>
          <w:w w:val="100"/>
          <w:position w:val="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24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stru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stud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ow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ol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rti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dev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lop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tfor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deb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ide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100"/>
      </w:pP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S</w:t>
      </w:r>
      <w:r>
        <w:rPr>
          <w:rFonts w:cs="Tahoma" w:hAnsi="Tahoma" w:eastAsia="Tahoma" w:ascii="Tahoma"/>
          <w:b/>
          <w:spacing w:val="-1"/>
          <w:w w:val="96"/>
          <w:sz w:val="23"/>
          <w:szCs w:val="23"/>
        </w:rPr>
        <w:t>t</w:t>
      </w: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ud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e</w:t>
      </w: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nt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 </w:t>
      </w:r>
      <w:r>
        <w:rPr>
          <w:rFonts w:cs="Tahoma" w:hAnsi="Tahoma" w:eastAsia="Tahoma" w:ascii="Tahoma"/>
          <w:b/>
          <w:spacing w:val="-1"/>
          <w:w w:val="96"/>
          <w:sz w:val="23"/>
          <w:szCs w:val="23"/>
        </w:rPr>
        <w:t>P</w:t>
      </w:r>
      <w:r>
        <w:rPr>
          <w:rFonts w:cs="Tahoma" w:hAnsi="Tahoma" w:eastAsia="Tahoma" w:ascii="Tahoma"/>
          <w:b/>
          <w:spacing w:val="-2"/>
          <w:w w:val="96"/>
          <w:sz w:val="23"/>
          <w:szCs w:val="23"/>
        </w:rPr>
        <w:t>r</w:t>
      </w: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a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c</w:t>
      </w: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t</w:t>
      </w:r>
      <w:r>
        <w:rPr>
          <w:rFonts w:cs="Tahoma" w:hAnsi="Tahoma" w:eastAsia="Tahoma" w:ascii="Tahoma"/>
          <w:b/>
          <w:spacing w:val="-2"/>
          <w:w w:val="96"/>
          <w:sz w:val="23"/>
          <w:szCs w:val="23"/>
        </w:rPr>
        <w:t>i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c</w:t>
      </w:r>
      <w:r>
        <w:rPr>
          <w:rFonts w:cs="Tahoma" w:hAnsi="Tahoma" w:eastAsia="Tahoma" w:ascii="Tahoma"/>
          <w:b/>
          <w:spacing w:val="-2"/>
          <w:w w:val="96"/>
          <w:sz w:val="23"/>
          <w:szCs w:val="23"/>
        </w:rPr>
        <w:t>u</w:t>
      </w:r>
      <w:r>
        <w:rPr>
          <w:rFonts w:cs="Tahoma" w:hAnsi="Tahoma" w:eastAsia="Tahoma" w:ascii="Tahoma"/>
          <w:b/>
          <w:spacing w:val="2"/>
          <w:w w:val="96"/>
          <w:sz w:val="23"/>
          <w:szCs w:val="23"/>
        </w:rPr>
        <w:t>m</w:t>
      </w:r>
      <w:r>
        <w:rPr>
          <w:rFonts w:cs="Tahoma" w:hAnsi="Tahoma" w:eastAsia="Tahoma" w:ascii="Tahoma"/>
          <w:spacing w:val="0"/>
          <w:w w:val="96"/>
          <w:sz w:val="22"/>
          <w:szCs w:val="22"/>
        </w:rPr>
        <w:t>,</w:t>
      </w:r>
      <w:r>
        <w:rPr>
          <w:rFonts w:cs="Tahoma" w:hAnsi="Tahoma" w:eastAsia="Tahoma" w:ascii="Tahoma"/>
          <w:spacing w:val="3"/>
          <w:w w:val="96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: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7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–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8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•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illa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dle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ool,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Fre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t,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              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2008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lineRule="exact" w:line="260"/>
        <w:ind w:left="244"/>
      </w:pPr>
      <w:r>
        <w:rPr>
          <w:rFonts w:cs="Wingdings" w:hAnsi="Wingdings" w:eastAsia="Wingdings" w:ascii="Wingdings"/>
          <w:spacing w:val="0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ted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ght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it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isi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P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20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stud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.</w:t>
      </w:r>
      <w:r>
        <w:rPr>
          <w:rFonts w:cs="Tahoma" w:hAnsi="Tahoma" w:eastAsia="Tahoma" w:ascii="Tahoma"/>
          <w:spacing w:val="0"/>
          <w:w w:val="100"/>
          <w:position w:val="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8" w:lineRule="exact" w:line="260"/>
        <w:ind w:left="532" w:right="553" w:hanging="288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omi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lly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disadva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ged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thro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gh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pl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tati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rvi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proj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t.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100"/>
      </w:pP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Ma</w:t>
      </w:r>
      <w:r>
        <w:rPr>
          <w:rFonts w:cs="Tahoma" w:hAnsi="Tahoma" w:eastAsia="Tahoma" w:ascii="Tahoma"/>
          <w:b/>
          <w:spacing w:val="-1"/>
          <w:w w:val="96"/>
          <w:sz w:val="23"/>
          <w:szCs w:val="23"/>
        </w:rPr>
        <w:t>s</w:t>
      </w: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te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r</w:t>
      </w:r>
      <w:r>
        <w:rPr>
          <w:rFonts w:cs="Tahoma" w:hAnsi="Tahoma" w:eastAsia="Tahoma" w:ascii="Tahoma"/>
          <w:b/>
          <w:spacing w:val="-2"/>
          <w:w w:val="96"/>
          <w:sz w:val="23"/>
          <w:szCs w:val="23"/>
        </w:rPr>
        <w:t>-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L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e</w:t>
      </w:r>
      <w:r>
        <w:rPr>
          <w:rFonts w:cs="Tahoma" w:hAnsi="Tahoma" w:eastAsia="Tahoma" w:ascii="Tahoma"/>
          <w:b/>
          <w:spacing w:val="-3"/>
          <w:w w:val="96"/>
          <w:sz w:val="23"/>
          <w:szCs w:val="23"/>
        </w:rPr>
        <w:t>v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e</w:t>
      </w: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l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 </w:t>
      </w:r>
      <w:r>
        <w:rPr>
          <w:rFonts w:cs="Tahoma" w:hAnsi="Tahoma" w:eastAsia="Tahoma" w:ascii="Tahoma"/>
          <w:b/>
          <w:spacing w:val="-2"/>
          <w:w w:val="100"/>
          <w:sz w:val="23"/>
          <w:szCs w:val="23"/>
        </w:rPr>
        <w:t>T</w:t>
      </w:r>
      <w:r>
        <w:rPr>
          <w:rFonts w:cs="Tahoma" w:hAnsi="Tahoma" w:eastAsia="Tahoma" w:ascii="Tahoma"/>
          <w:b/>
          <w:spacing w:val="0"/>
          <w:w w:val="100"/>
          <w:sz w:val="23"/>
          <w:szCs w:val="23"/>
        </w:rPr>
        <w:t>uto</w:t>
      </w:r>
      <w:r>
        <w:rPr>
          <w:rFonts w:cs="Tahoma" w:hAnsi="Tahoma" w:eastAsia="Tahoma" w:ascii="Tahoma"/>
          <w:b/>
          <w:spacing w:val="1"/>
          <w:w w:val="100"/>
          <w:sz w:val="23"/>
          <w:szCs w:val="23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</w:t>
      </w:r>
      <w:r>
        <w:rPr>
          <w:rFonts w:cs="Tahoma" w:hAnsi="Tahoma" w:eastAsia="Tahoma" w:ascii="Tahoma"/>
          <w:spacing w:val="-27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•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ve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sity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k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Lin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</w:t>
      </w:r>
      <w:r>
        <w:rPr>
          <w:rFonts w:cs="Tahoma" w:hAnsi="Tahoma" w:eastAsia="Tahoma" w:ascii="Tahoma"/>
          <w:spacing w:val="-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               </w:t>
      </w:r>
      <w:r>
        <w:rPr>
          <w:rFonts w:cs="Tahoma" w:hAnsi="Tahoma" w:eastAsia="Tahoma" w:ascii="Tahoma"/>
          <w:spacing w:val="5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200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7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–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2008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lineRule="exact" w:line="260"/>
        <w:ind w:left="244"/>
      </w:pPr>
      <w:r>
        <w:rPr>
          <w:rFonts w:cs="Wingdings" w:hAnsi="Wingdings" w:eastAsia="Wingdings" w:ascii="Wingdings"/>
          <w:spacing w:val="0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rtifi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by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ter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tion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Coll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ge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ding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Asso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tion.</w:t>
      </w:r>
      <w:r>
        <w:rPr>
          <w:rFonts w:cs="Tahoma" w:hAnsi="Tahoma" w:eastAsia="Tahoma" w:ascii="Tahoma"/>
          <w:spacing w:val="0"/>
          <w:w w:val="100"/>
          <w:position w:val="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24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Tutored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tud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His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ory,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Politi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So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iology,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ogr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phy.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lineRule="exact" w:line="260"/>
        <w:ind w:left="244"/>
      </w:pPr>
      <w:r>
        <w:rPr>
          <w:rFonts w:cs="Wingdings" w:hAnsi="Wingdings" w:eastAsia="Wingdings" w:ascii="Wingdings"/>
          <w:spacing w:val="0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Trai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ve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w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tu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t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rs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at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wor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k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ops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p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ted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w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p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ogra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s.</w:t>
      </w:r>
      <w:r>
        <w:rPr>
          <w:rFonts w:cs="Tahoma" w:hAnsi="Tahoma" w:eastAsia="Tahoma" w:ascii="Tahoma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100"/>
      </w:pP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S</w:t>
      </w:r>
      <w:r>
        <w:rPr>
          <w:rFonts w:cs="Tahoma" w:hAnsi="Tahoma" w:eastAsia="Tahoma" w:ascii="Tahoma"/>
          <w:b/>
          <w:spacing w:val="-1"/>
          <w:w w:val="96"/>
          <w:sz w:val="23"/>
          <w:szCs w:val="23"/>
        </w:rPr>
        <w:t>t</w:t>
      </w: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ud</w:t>
      </w:r>
      <w:r>
        <w:rPr>
          <w:rFonts w:cs="Tahoma" w:hAnsi="Tahoma" w:eastAsia="Tahoma" w:ascii="Tahoma"/>
          <w:b/>
          <w:spacing w:val="1"/>
          <w:w w:val="96"/>
          <w:sz w:val="23"/>
          <w:szCs w:val="23"/>
        </w:rPr>
        <w:t>e</w:t>
      </w: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nt</w:t>
      </w:r>
      <w:r>
        <w:rPr>
          <w:rFonts w:cs="Tahoma" w:hAnsi="Tahoma" w:eastAsia="Tahoma" w:ascii="Tahoma"/>
          <w:b/>
          <w:spacing w:val="-2"/>
          <w:w w:val="96"/>
          <w:sz w:val="23"/>
          <w:szCs w:val="23"/>
        </w:rPr>
        <w:t> </w:t>
      </w: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Men</w:t>
      </w:r>
      <w:r>
        <w:rPr>
          <w:rFonts w:cs="Tahoma" w:hAnsi="Tahoma" w:eastAsia="Tahoma" w:ascii="Tahoma"/>
          <w:b/>
          <w:spacing w:val="-3"/>
          <w:w w:val="96"/>
          <w:sz w:val="23"/>
          <w:szCs w:val="23"/>
        </w:rPr>
        <w:t>t</w:t>
      </w:r>
      <w:r>
        <w:rPr>
          <w:rFonts w:cs="Tahoma" w:hAnsi="Tahoma" w:eastAsia="Tahoma" w:ascii="Tahoma"/>
          <w:b/>
          <w:spacing w:val="0"/>
          <w:w w:val="96"/>
          <w:sz w:val="23"/>
          <w:szCs w:val="23"/>
        </w:rPr>
        <w:t>o</w:t>
      </w:r>
      <w:r>
        <w:rPr>
          <w:rFonts w:cs="Tahoma" w:hAnsi="Tahoma" w:eastAsia="Tahoma" w:ascii="Tahoma"/>
          <w:b/>
          <w:spacing w:val="2"/>
          <w:w w:val="96"/>
          <w:sz w:val="23"/>
          <w:szCs w:val="23"/>
        </w:rPr>
        <w:t>r</w:t>
      </w:r>
      <w:r>
        <w:rPr>
          <w:rFonts w:cs="Tahoma" w:hAnsi="Tahoma" w:eastAsia="Tahoma" w:ascii="Tahoma"/>
          <w:spacing w:val="0"/>
          <w:w w:val="96"/>
          <w:sz w:val="22"/>
          <w:szCs w:val="22"/>
        </w:rPr>
        <w:t>,</w:t>
      </w:r>
      <w:r>
        <w:rPr>
          <w:rFonts w:cs="Tahoma" w:hAnsi="Tahoma" w:eastAsia="Tahoma" w:ascii="Tahoma"/>
          <w:spacing w:val="3"/>
          <w:w w:val="96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de: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8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•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rtu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ddle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ool,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                </w:t>
      </w:r>
      <w:r>
        <w:rPr>
          <w:rFonts w:cs="Tahoma" w:hAnsi="Tahoma" w:eastAsia="Tahoma" w:ascii="Tahoma"/>
          <w:spacing w:val="65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200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7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–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2008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lineRule="exact" w:line="260"/>
        <w:ind w:left="244"/>
      </w:pPr>
      <w:r>
        <w:rPr>
          <w:rFonts w:cs="Wingdings" w:hAnsi="Wingdings" w:eastAsia="Wingdings" w:ascii="Wingdings"/>
          <w:spacing w:val="0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Tutored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tud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w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th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HD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gl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,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M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th,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,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Histor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y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.</w:t>
      </w:r>
      <w:r>
        <w:rPr>
          <w:rFonts w:cs="Tahoma" w:hAnsi="Tahoma" w:eastAsia="Tahoma" w:ascii="Tahoma"/>
          <w:spacing w:val="0"/>
          <w:w w:val="100"/>
          <w:position w:val="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24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v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iqu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4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lted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pass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exa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lineRule="exact" w:line="240"/>
        <w:ind w:left="100"/>
      </w:pPr>
      <w:r>
        <w:pict>
          <v:group style="position:absolute;margin-left:34.56pt;margin-top:20.4854pt;width:542.98pt;height:0pt;mso-position-horizontal-relative:page;mso-position-vertical-relative:paragraph;z-index:-2557" coordorigin="691,410" coordsize="10860,0">
            <v:shape style="position:absolute;left:691;top:410;width:10860;height:0" coordorigin="691,410" coordsize="10860,0" path="m691,410l11551,410e" filled="f" stroked="t" strokeweight="2.26pt" strokecolor="#000000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b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OM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P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U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TER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Tahoma" w:hAnsi="Tahoma" w:eastAsia="Tahoma" w:ascii="Tahoma"/>
          <w:b/>
          <w:spacing w:val="0"/>
          <w:w w:val="100"/>
          <w:position w:val="-1"/>
          <w:sz w:val="22"/>
          <w:szCs w:val="22"/>
        </w:rPr>
        <w:t>&amp;</w:t>
      </w:r>
      <w:r>
        <w:rPr>
          <w:rFonts w:cs="Tahoma" w:hAnsi="Tahoma" w:eastAsia="Tahoma" w:ascii="Tahoma"/>
          <w:b/>
          <w:spacing w:val="-1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b/>
          <w:spacing w:val="1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A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N</w:t>
      </w:r>
      <w:r>
        <w:rPr>
          <w:rFonts w:cs="Tahoma" w:hAnsi="Tahoma" w:eastAsia="Tahoma" w:ascii="Tahoma"/>
          <w:b/>
          <w:spacing w:val="1"/>
          <w:w w:val="100"/>
          <w:position w:val="-1"/>
          <w:sz w:val="18"/>
          <w:szCs w:val="18"/>
        </w:rPr>
        <w:t>G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U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A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GE</w:t>
      </w:r>
      <w:r>
        <w:rPr>
          <w:rFonts w:cs="Tahoma" w:hAnsi="Tahoma" w:eastAsia="Tahoma" w:ascii="Tahoma"/>
          <w:b/>
          <w:spacing w:val="3"/>
          <w:w w:val="100"/>
          <w:position w:val="-1"/>
          <w:sz w:val="18"/>
          <w:szCs w:val="18"/>
        </w:rPr>
        <w:t> </w:t>
      </w:r>
      <w:r>
        <w:rPr>
          <w:rFonts w:cs="Tahoma" w:hAnsi="Tahoma" w:eastAsia="Tahoma" w:ascii="Tahoma"/>
          <w:b/>
          <w:spacing w:val="-1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K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I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LLS</w:t>
      </w:r>
      <w:r>
        <w:rPr>
          <w:rFonts w:cs="Tahoma" w:hAnsi="Tahoma" w:eastAsia="Tahoma" w:ascii="Tahoma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2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ter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dows/M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C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Pro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ahoma" w:hAnsi="Tahoma" w:eastAsia="Tahoma" w:ascii="Tahoma"/>
          <w:sz w:val="18"/>
          <w:szCs w:val="18"/>
        </w:rPr>
        <w:jc w:val="center"/>
        <w:spacing w:lineRule="exact" w:line="240"/>
        <w:ind w:left="63" w:right="7763"/>
      </w:pPr>
      <w:r>
        <w:pict>
          <v:group style="position:absolute;margin-left:34.56pt;margin-top:20.5054pt;width:542.98pt;height:0pt;mso-position-horizontal-relative:page;mso-position-vertical-relative:paragraph;z-index:-2556" coordorigin="691,410" coordsize="10860,0">
            <v:shape style="position:absolute;left:691;top:410;width:10860;height:0" coordorigin="691,410" coordsize="10860,0" path="m691,410l11551,410e" filled="f" stroked="t" strokeweight="2.26pt" strokecolor="#000000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b/>
          <w:spacing w:val="0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D</w:t>
      </w:r>
      <w:r>
        <w:rPr>
          <w:rFonts w:cs="Tahoma" w:hAnsi="Tahoma" w:eastAsia="Tahoma" w:ascii="Tahoma"/>
          <w:b/>
          <w:spacing w:val="1"/>
          <w:w w:val="100"/>
          <w:position w:val="-1"/>
          <w:sz w:val="18"/>
          <w:szCs w:val="18"/>
        </w:rPr>
        <w:t>D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IT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I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ONAL</w:t>
      </w:r>
      <w:r>
        <w:rPr>
          <w:rFonts w:cs="Tahoma" w:hAnsi="Tahoma" w:eastAsia="Tahoma" w:ascii="Tahoma"/>
          <w:b/>
          <w:spacing w:val="1"/>
          <w:w w:val="100"/>
          <w:position w:val="-1"/>
          <w:sz w:val="18"/>
          <w:szCs w:val="18"/>
        </w:rPr>
        <w:t> </w:t>
      </w:r>
      <w:r>
        <w:rPr>
          <w:rFonts w:cs="Tahoma" w:hAnsi="Tahoma" w:eastAsia="Tahoma" w:ascii="Tahoma"/>
          <w:b/>
          <w:spacing w:val="1"/>
          <w:w w:val="100"/>
          <w:position w:val="-1"/>
          <w:sz w:val="22"/>
          <w:szCs w:val="22"/>
        </w:rPr>
        <w:t>W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O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R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K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Tahoma" w:hAnsi="Tahoma" w:eastAsia="Tahoma" w:ascii="Tahoma"/>
          <w:b/>
          <w:spacing w:val="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X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P</w:t>
      </w:r>
      <w:r>
        <w:rPr>
          <w:rFonts w:cs="Tahoma" w:hAnsi="Tahoma" w:eastAsia="Tahoma" w:ascii="Tahoma"/>
          <w:b/>
          <w:spacing w:val="-3"/>
          <w:w w:val="100"/>
          <w:position w:val="-1"/>
          <w:sz w:val="18"/>
          <w:szCs w:val="18"/>
        </w:rPr>
        <w:t>E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R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I</w:t>
      </w:r>
      <w:r>
        <w:rPr>
          <w:rFonts w:cs="Tahoma" w:hAnsi="Tahoma" w:eastAsia="Tahoma" w:ascii="Tahoma"/>
          <w:b/>
          <w:spacing w:val="-1"/>
          <w:w w:val="100"/>
          <w:position w:val="-1"/>
          <w:sz w:val="18"/>
          <w:szCs w:val="18"/>
        </w:rPr>
        <w:t>E</w:t>
      </w:r>
      <w:r>
        <w:rPr>
          <w:rFonts w:cs="Tahoma" w:hAnsi="Tahoma" w:eastAsia="Tahoma" w:ascii="Tahoma"/>
          <w:b/>
          <w:spacing w:val="0"/>
          <w:w w:val="100"/>
          <w:position w:val="-1"/>
          <w:sz w:val="18"/>
          <w:szCs w:val="18"/>
        </w:rPr>
        <w:t>NCE</w:t>
      </w:r>
      <w:r>
        <w:rPr>
          <w:rFonts w:cs="Tahoma" w:hAnsi="Tahoma" w:eastAsia="Tahoma" w:ascii="Tahoma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23"/>
        <w:ind w:left="100"/>
      </w:pPr>
      <w:r>
        <w:rPr>
          <w:rFonts w:cs="Tahoma" w:hAnsi="Tahoma" w:eastAsia="Tahoma" w:ascii="Tahoma"/>
          <w:b/>
          <w:spacing w:val="0"/>
          <w:w w:val="100"/>
          <w:sz w:val="23"/>
          <w:szCs w:val="23"/>
        </w:rPr>
        <w:t>Shift</w:t>
      </w:r>
      <w:r>
        <w:rPr>
          <w:rFonts w:cs="Tahoma" w:hAnsi="Tahoma" w:eastAsia="Tahoma" w:ascii="Tahoma"/>
          <w:b/>
          <w:spacing w:val="-25"/>
          <w:w w:val="100"/>
          <w:sz w:val="23"/>
          <w:szCs w:val="23"/>
        </w:rPr>
        <w:t> </w:t>
      </w:r>
      <w:r>
        <w:rPr>
          <w:rFonts w:cs="Tahoma" w:hAnsi="Tahoma" w:eastAsia="Tahoma" w:ascii="Tahoma"/>
          <w:b/>
          <w:spacing w:val="0"/>
          <w:w w:val="95"/>
          <w:sz w:val="23"/>
          <w:szCs w:val="23"/>
        </w:rPr>
        <w:t>Man</w:t>
      </w:r>
      <w:r>
        <w:rPr>
          <w:rFonts w:cs="Tahoma" w:hAnsi="Tahoma" w:eastAsia="Tahoma" w:ascii="Tahoma"/>
          <w:b/>
          <w:spacing w:val="-3"/>
          <w:w w:val="95"/>
          <w:sz w:val="23"/>
          <w:szCs w:val="23"/>
        </w:rPr>
        <w:t>a</w:t>
      </w:r>
      <w:r>
        <w:rPr>
          <w:rFonts w:cs="Tahoma" w:hAnsi="Tahoma" w:eastAsia="Tahoma" w:ascii="Tahoma"/>
          <w:b/>
          <w:spacing w:val="0"/>
          <w:w w:val="95"/>
          <w:sz w:val="23"/>
          <w:szCs w:val="23"/>
        </w:rPr>
        <w:t>g</w:t>
      </w:r>
      <w:r>
        <w:rPr>
          <w:rFonts w:cs="Tahoma" w:hAnsi="Tahoma" w:eastAsia="Tahoma" w:ascii="Tahoma"/>
          <w:b/>
          <w:spacing w:val="1"/>
          <w:w w:val="95"/>
          <w:sz w:val="23"/>
          <w:szCs w:val="23"/>
        </w:rPr>
        <w:t>e</w:t>
      </w:r>
      <w:r>
        <w:rPr>
          <w:rFonts w:cs="Tahoma" w:hAnsi="Tahoma" w:eastAsia="Tahoma" w:ascii="Tahoma"/>
          <w:b/>
          <w:spacing w:val="1"/>
          <w:w w:val="95"/>
          <w:sz w:val="23"/>
          <w:szCs w:val="23"/>
        </w:rPr>
        <w:t>r</w:t>
      </w:r>
      <w:r>
        <w:rPr>
          <w:rFonts w:cs="Tahoma" w:hAnsi="Tahoma" w:eastAsia="Tahoma" w:ascii="Tahoma"/>
          <w:b/>
          <w:spacing w:val="0"/>
          <w:w w:val="95"/>
          <w:sz w:val="23"/>
          <w:szCs w:val="23"/>
        </w:rPr>
        <w:t>/</w:t>
      </w:r>
      <w:r>
        <w:rPr>
          <w:rFonts w:cs="Tahoma" w:hAnsi="Tahoma" w:eastAsia="Tahoma" w:ascii="Tahoma"/>
          <w:b/>
          <w:spacing w:val="-4"/>
          <w:w w:val="95"/>
          <w:sz w:val="23"/>
          <w:szCs w:val="23"/>
        </w:rPr>
        <w:t>C</w:t>
      </w:r>
      <w:r>
        <w:rPr>
          <w:rFonts w:cs="Tahoma" w:hAnsi="Tahoma" w:eastAsia="Tahoma" w:ascii="Tahoma"/>
          <w:b/>
          <w:spacing w:val="0"/>
          <w:w w:val="95"/>
          <w:sz w:val="23"/>
          <w:szCs w:val="23"/>
        </w:rPr>
        <w:t>r</w:t>
      </w:r>
      <w:r>
        <w:rPr>
          <w:rFonts w:cs="Tahoma" w:hAnsi="Tahoma" w:eastAsia="Tahoma" w:ascii="Tahoma"/>
          <w:b/>
          <w:spacing w:val="-1"/>
          <w:w w:val="95"/>
          <w:sz w:val="23"/>
          <w:szCs w:val="23"/>
        </w:rPr>
        <w:t>e</w:t>
      </w:r>
      <w:r>
        <w:rPr>
          <w:rFonts w:cs="Tahoma" w:hAnsi="Tahoma" w:eastAsia="Tahoma" w:ascii="Tahoma"/>
          <w:b/>
          <w:spacing w:val="0"/>
          <w:w w:val="95"/>
          <w:sz w:val="23"/>
          <w:szCs w:val="23"/>
        </w:rPr>
        <w:t>w</w:t>
      </w:r>
      <w:r>
        <w:rPr>
          <w:rFonts w:cs="Tahoma" w:hAnsi="Tahoma" w:eastAsia="Tahoma" w:ascii="Tahoma"/>
          <w:b/>
          <w:spacing w:val="16"/>
          <w:w w:val="95"/>
          <w:sz w:val="23"/>
          <w:szCs w:val="23"/>
        </w:rPr>
        <w:t> </w:t>
      </w:r>
      <w:r>
        <w:rPr>
          <w:rFonts w:cs="Tahoma" w:hAnsi="Tahoma" w:eastAsia="Tahoma" w:ascii="Tahoma"/>
          <w:b/>
          <w:spacing w:val="0"/>
          <w:w w:val="100"/>
          <w:sz w:val="23"/>
          <w:szCs w:val="23"/>
        </w:rPr>
        <w:t>Me</w:t>
      </w:r>
      <w:r>
        <w:rPr>
          <w:rFonts w:cs="Tahoma" w:hAnsi="Tahoma" w:eastAsia="Tahoma" w:ascii="Tahoma"/>
          <w:b/>
          <w:spacing w:val="1"/>
          <w:w w:val="100"/>
          <w:sz w:val="23"/>
          <w:szCs w:val="23"/>
        </w:rPr>
        <w:t>m</w:t>
      </w:r>
      <w:r>
        <w:rPr>
          <w:rFonts w:cs="Tahoma" w:hAnsi="Tahoma" w:eastAsia="Tahoma" w:ascii="Tahoma"/>
          <w:b/>
          <w:spacing w:val="-3"/>
          <w:w w:val="100"/>
          <w:sz w:val="23"/>
          <w:szCs w:val="23"/>
        </w:rPr>
        <w:t>b</w:t>
      </w:r>
      <w:r>
        <w:rPr>
          <w:rFonts w:cs="Tahoma" w:hAnsi="Tahoma" w:eastAsia="Tahoma" w:ascii="Tahoma"/>
          <w:b/>
          <w:spacing w:val="1"/>
          <w:w w:val="100"/>
          <w:sz w:val="23"/>
          <w:szCs w:val="23"/>
        </w:rPr>
        <w:t>e</w:t>
      </w:r>
      <w:r>
        <w:rPr>
          <w:rFonts w:cs="Tahoma" w:hAnsi="Tahoma" w:eastAsia="Tahoma" w:ascii="Tahoma"/>
          <w:b/>
          <w:spacing w:val="0"/>
          <w:w w:val="100"/>
          <w:sz w:val="23"/>
          <w:szCs w:val="23"/>
        </w:rPr>
        <w:t>r</w:t>
      </w:r>
      <w:r>
        <w:rPr>
          <w:rFonts w:cs="Tahoma" w:hAnsi="Tahoma" w:eastAsia="Tahoma" w:ascii="Tahoma"/>
          <w:b/>
          <w:spacing w:val="28"/>
          <w:w w:val="100"/>
          <w:sz w:val="23"/>
          <w:szCs w:val="23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•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oods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tery,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                           </w:t>
      </w:r>
      <w:r>
        <w:rPr>
          <w:rFonts w:cs="Tahoma" w:hAnsi="Tahoma" w:eastAsia="Tahoma" w:ascii="Tahoma"/>
          <w:spacing w:val="1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200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5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–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lineRule="exact" w:line="260"/>
        <w:ind w:left="244"/>
      </w:pPr>
      <w:r>
        <w:rPr>
          <w:rFonts w:cs="Wingdings" w:hAnsi="Wingdings" w:eastAsia="Wingdings" w:ascii="Wingdings"/>
          <w:spacing w:val="0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Ma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ged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p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to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five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p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oye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in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ding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iri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g,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t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g,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duli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g.</w:t>
      </w:r>
      <w:r>
        <w:rPr>
          <w:rFonts w:cs="Tahoma" w:hAnsi="Tahoma" w:eastAsia="Tahoma" w:ascii="Tahoma"/>
          <w:spacing w:val="0"/>
          <w:w w:val="100"/>
          <w:position w:val="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lineRule="exact" w:line="260"/>
        <w:ind w:left="244"/>
      </w:pPr>
      <w:r>
        <w:rPr>
          <w:rFonts w:cs="Wingdings" w:hAnsi="Wingdings" w:eastAsia="Wingdings" w:ascii="Wingdings"/>
          <w:spacing w:val="0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B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daily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ip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depos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ted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sh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at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b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k.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Dis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ove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fi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x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d</w:t>
      </w:r>
      <w:r>
        <w:rPr>
          <w:rFonts w:cs="Tahoma" w:hAnsi="Tahoma" w:eastAsia="Tahoma" w:ascii="Tahoma"/>
          <w:spacing w:val="-4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ror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lti</w:t>
      </w:r>
      <w:r>
        <w:rPr>
          <w:rFonts w:cs="Tahoma" w:hAnsi="Tahoma" w:eastAsia="Tahoma" w:ascii="Tahoma"/>
          <w:spacing w:val="2"/>
          <w:w w:val="100"/>
          <w:position w:val="-1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in</w:t>
      </w:r>
      <w:r>
        <w:rPr>
          <w:rFonts w:cs="Tahoma" w:hAnsi="Tahoma" w:eastAsia="Tahoma" w:ascii="Tahoma"/>
          <w:spacing w:val="0"/>
          <w:w w:val="100"/>
          <w:position w:val="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532"/>
        <w:sectPr>
          <w:pgMar w:header="748" w:footer="0" w:top="1260" w:bottom="280" w:left="620" w:right="600"/>
          <w:headerReference w:type="default" r:id="rId22"/>
          <w:pgSz w:w="12240" w:h="15840"/>
        </w:sectPr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$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1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,0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0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0+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ving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16"/>
        <w:ind w:left="100"/>
      </w:pPr>
      <w:r>
        <w:rPr>
          <w:rFonts w:cs="Book Antiqua" w:hAnsi="Book Antiqua" w:eastAsia="Book Antiqua" w:ascii="Book Antiqua"/>
          <w:b/>
          <w:spacing w:val="0"/>
          <w:w w:val="100"/>
          <w:sz w:val="28"/>
          <w:szCs w:val="28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-1"/>
          <w:w w:val="100"/>
          <w:sz w:val="28"/>
          <w:szCs w:val="28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SS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3"/>
        <w:ind w:left="100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Massa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setts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–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500.5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5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5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4569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–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hyperlink r:id="rId25">
        <w:r>
          <w:rPr>
            <w:rFonts w:cs="Book Antiqua" w:hAnsi="Book Antiqua" w:eastAsia="Book Antiqua" w:ascii="Book Antiqua"/>
            <w:spacing w:val="0"/>
            <w:w w:val="100"/>
            <w:sz w:val="22"/>
            <w:szCs w:val="22"/>
          </w:rPr>
          <w:t>tal</w:t>
        </w:r>
        <w:r>
          <w:rPr>
            <w:rFonts w:cs="Book Antiqua" w:hAnsi="Book Antiqua" w:eastAsia="Book Antiqua" w:ascii="Book Antiqua"/>
            <w:spacing w:val="1"/>
            <w:w w:val="100"/>
            <w:sz w:val="22"/>
            <w:szCs w:val="22"/>
          </w:rPr>
          <w:t>i</w:t>
        </w:r>
        <w:r>
          <w:rPr>
            <w:rFonts w:cs="Book Antiqua" w:hAnsi="Book Antiqua" w:eastAsia="Book Antiqua" w:ascii="Book Antiqua"/>
            <w:spacing w:val="-2"/>
            <w:w w:val="100"/>
            <w:sz w:val="22"/>
            <w:szCs w:val="22"/>
          </w:rPr>
          <w:t>a</w:t>
        </w:r>
        <w:r>
          <w:rPr>
            <w:rFonts w:cs="Book Antiqua" w:hAnsi="Book Antiqua" w:eastAsia="Book Antiqua" w:ascii="Book Antiqua"/>
            <w:spacing w:val="0"/>
            <w:w w:val="100"/>
            <w:sz w:val="22"/>
            <w:szCs w:val="22"/>
          </w:rPr>
          <w:t>@e</w:t>
        </w:r>
        <w:r>
          <w:rPr>
            <w:rFonts w:cs="Book Antiqua" w:hAnsi="Book Antiqua" w:eastAsia="Book Antiqua" w:ascii="Book Antiqua"/>
            <w:spacing w:val="-1"/>
            <w:w w:val="100"/>
            <w:sz w:val="22"/>
            <w:szCs w:val="22"/>
          </w:rPr>
          <w:t>m</w:t>
        </w:r>
        <w:r>
          <w:rPr>
            <w:rFonts w:cs="Book Antiqua" w:hAnsi="Book Antiqua" w:eastAsia="Book Antiqua" w:ascii="Book Antiqua"/>
            <w:spacing w:val="0"/>
            <w:w w:val="100"/>
            <w:sz w:val="22"/>
            <w:szCs w:val="22"/>
          </w:rPr>
          <w:t>a</w:t>
        </w:r>
        <w:r>
          <w:rPr>
            <w:rFonts w:cs="Book Antiqua" w:hAnsi="Book Antiqua" w:eastAsia="Book Antiqua" w:ascii="Book Antiqua"/>
            <w:spacing w:val="-2"/>
            <w:w w:val="100"/>
            <w:sz w:val="22"/>
            <w:szCs w:val="22"/>
          </w:rPr>
          <w:t>i</w:t>
        </w:r>
        <w:r>
          <w:rPr>
            <w:rFonts w:cs="Book Antiqua" w:hAnsi="Book Antiqua" w:eastAsia="Book Antiqua" w:ascii="Book Antiqua"/>
            <w:spacing w:val="0"/>
            <w:w w:val="100"/>
            <w:sz w:val="22"/>
            <w:szCs w:val="22"/>
          </w:rPr>
          <w:t>l.</w:t>
        </w:r>
        <w:r>
          <w:rPr>
            <w:rFonts w:cs="Book Antiqua" w:hAnsi="Book Antiqua" w:eastAsia="Book Antiqua" w:ascii="Book Antiqua"/>
            <w:spacing w:val="1"/>
            <w:w w:val="100"/>
            <w:sz w:val="22"/>
            <w:szCs w:val="22"/>
          </w:rPr>
          <w:t>c</w:t>
        </w:r>
        <w:r>
          <w:rPr>
            <w:rFonts w:cs="Book Antiqua" w:hAnsi="Book Antiqua" w:eastAsia="Book Antiqua" w:ascii="Book Antiqua"/>
            <w:spacing w:val="0"/>
            <w:w w:val="100"/>
            <w:sz w:val="22"/>
            <w:szCs w:val="22"/>
          </w:rPr>
          <w:t>om</w:t>
        </w:r>
      </w:hyperlink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lineRule="exact" w:line="260"/>
        <w:ind w:left="100"/>
      </w:pPr>
      <w:r>
        <w:pict>
          <v:group style="position:absolute;margin-left:34.56pt;margin-top:24.6401pt;width:542.98pt;height:0pt;mso-position-horizontal-relative:page;mso-position-vertical-relative:paragraph;z-index:-2555" coordorigin="691,493" coordsize="10860,0">
            <v:shape style="position:absolute;left:691;top:493;width:10860;height:0" coordorigin="691,493" coordsize="10860,0" path="m691,493l11551,493e" filled="f" stroked="t" strokeweight="1.54pt" strokecolor="#000000">
              <v:path arrowok="t"/>
            </v:shape>
            <w10:wrap type="none"/>
          </v:group>
        </w:pict>
      </w:r>
      <w:r>
        <w:pict>
          <v:group style="position:absolute;margin-left:34.56pt;margin-top:20.5601pt;width:542.98pt;height:0pt;mso-position-horizontal-relative:page;mso-position-vertical-relative:paragraph;z-index:-2554" coordorigin="691,411" coordsize="10860,0">
            <v:shape style="position:absolute;left:691;top:411;width:10860;height:0" coordorigin="691,411" coordsize="10860,0" path="m691,411l11551,411e" filled="f" stroked="t" strokeweight="0.82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ROF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26" w:lineRule="auto" w:line="247"/>
        <w:ind w:left="100" w:right="293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Detai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te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ig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Chemi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ad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ate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ke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oble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lv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al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evid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ced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ab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ovide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alys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eco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da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ove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ong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so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al,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pl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g,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ga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iza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ls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st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te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ips.</w:t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lineRule="exact" w:line="260"/>
        <w:ind w:left="244"/>
      </w:pPr>
      <w:r>
        <w:rPr>
          <w:rFonts w:cs="Segoe MDL2 Assets" w:hAnsi="Segoe MDL2 Assets" w:eastAsia="Segoe MDL2 Assets" w:ascii="Segoe MDL2 Assets"/>
          <w:spacing w:val="0"/>
          <w:w w:val="46"/>
          <w:position w:val="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1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2"/>
          <w:szCs w:val="22"/>
        </w:rPr>
        <w:t>b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te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position w:val="1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3"/>
          <w:w w:val="100"/>
          <w:position w:val="1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-2"/>
          <w:w w:val="100"/>
          <w:position w:val="1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y,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as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of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-2"/>
          <w:w w:val="100"/>
          <w:position w:val="1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am,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-3"/>
          <w:w w:val="100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co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di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ate</w:t>
      </w:r>
      <w:r>
        <w:rPr>
          <w:rFonts w:cs="Book Antiqua" w:hAnsi="Book Antiqua" w:eastAsia="Book Antiqua" w:ascii="Book Antiqua"/>
          <w:spacing w:val="-2"/>
          <w:w w:val="100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position w:val="1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3"/>
          <w:w w:val="100"/>
          <w:position w:val="1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2"/>
          <w:w w:val="100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cts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rang</w:t>
      </w:r>
      <w:r>
        <w:rPr>
          <w:rFonts w:cs="Book Antiqua" w:hAnsi="Book Antiqua" w:eastAsia="Book Antiqua" w:ascii="Book Antiqua"/>
          <w:spacing w:val="-2"/>
          <w:w w:val="100"/>
          <w:position w:val="1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fr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3"/>
          <w:w w:val="100"/>
          <w:position w:val="1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-2"/>
          <w:w w:val="100"/>
          <w:position w:val="1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center"/>
        <w:spacing w:before="6"/>
        <w:ind w:left="495" w:right="2133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layo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am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ca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lat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the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solete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ts.</w:t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4"/>
        <w:ind w:left="244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x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celle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evio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-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ositio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.</w:t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lineRule="exact" w:line="260"/>
        <w:ind w:left="100"/>
      </w:pPr>
      <w:r>
        <w:pict>
          <v:group style="position:absolute;margin-left:34.56pt;margin-top:24.6401pt;width:542.98pt;height:0pt;mso-position-horizontal-relative:page;mso-position-vertical-relative:paragraph;z-index:-2553" coordorigin="691,493" coordsize="10860,0">
            <v:shape style="position:absolute;left:691;top:493;width:10860;height:0" coordorigin="691,493" coordsize="10860,0" path="m691,493l11551,493e" filled="f" stroked="t" strokeweight="1.54pt" strokecolor="#000000">
              <v:path arrowok="t"/>
            </v:shape>
            <w10:wrap type="none"/>
          </v:group>
        </w:pict>
      </w:r>
      <w:r>
        <w:pict>
          <v:group style="position:absolute;margin-left:34.56pt;margin-top:20.5601pt;width:542.98pt;height:0pt;mso-position-horizontal-relative:page;mso-position-vertical-relative:paragraph;z-index:-2552" coordorigin="691,411" coordsize="10860,0">
            <v:shape style="position:absolute;left:691;top:411;width:10860;height:0" coordorigin="691,411" coordsize="10860,0" path="m691,411l11551,411e" filled="f" stroked="t" strokeweight="0.82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ION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26"/>
        <w:ind w:left="100"/>
      </w:pP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B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ache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or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ence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-4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hem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al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-3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nee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sy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olo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                                                       </w:t>
      </w:r>
      <w:r>
        <w:rPr>
          <w:rFonts w:cs="Book Antiqua" w:hAnsi="Book Antiqua" w:eastAsia="Book Antiqua" w:ascii="Book Antiqua"/>
          <w:spacing w:val="3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GP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: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3.89</w:t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8"/>
        <w:ind w:left="100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Miskat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ic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iver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,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kham,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sa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setts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                                                                                   </w:t>
      </w:r>
      <w:r>
        <w:rPr>
          <w:rFonts w:cs="Book Antiqua" w:hAnsi="Book Antiqua" w:eastAsia="Book Antiqua" w:ascii="Book Antiqua"/>
          <w:spacing w:val="3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Dece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ber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2012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lineRule="exact" w:line="260"/>
        <w:ind w:left="100"/>
      </w:pPr>
      <w:r>
        <w:pict>
          <v:group style="position:absolute;margin-left:34.56pt;margin-top:24.6401pt;width:542.98pt;height:0pt;mso-position-horizontal-relative:page;mso-position-vertical-relative:paragraph;z-index:-2551" coordorigin="691,493" coordsize="10860,0">
            <v:shape style="position:absolute;left:691;top:493;width:10860;height:0" coordorigin="691,493" coordsize="10860,0" path="m691,493l11551,493e" filled="f" stroked="t" strokeweight="1.54pt" strokecolor="#000000">
              <v:path arrowok="t"/>
            </v:shape>
            <w10:wrap type="none"/>
          </v:group>
        </w:pict>
      </w:r>
      <w:r>
        <w:pict>
          <v:group style="position:absolute;margin-left:34.56pt;margin-top:20.5601pt;width:542.98pt;height:0pt;mso-position-horizontal-relative:page;mso-position-vertical-relative:paragraph;z-index:-2550" coordorigin="691,411" coordsize="10860,0">
            <v:shape style="position:absolute;left:691;top:411;width:10860;height:0" coordorigin="691,411" coordsize="10860,0" path="m691,411l11551,411e" filled="f" stroked="t" strokeweight="0.82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RN</w:t>
      </w:r>
      <w:r>
        <w:rPr>
          <w:rFonts w:cs="Book Antiqua" w:hAnsi="Book Antiqua" w:eastAsia="Book Antiqua" w:ascii="Book Antiqua"/>
          <w:b/>
          <w:spacing w:val="-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X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RIENCE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26"/>
        <w:ind w:left="100"/>
      </w:pP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ginee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ng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-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1"/>
        <w:ind w:left="100"/>
      </w:pP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We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Biote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y,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kh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setts</w:t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8"/>
        <w:ind w:left="244"/>
      </w:pP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Ma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ena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ce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b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gi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eer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ng</w:t>
      </w:r>
      <w:r>
        <w:rPr>
          <w:rFonts w:cs="Book Antiqua" w:hAnsi="Book Antiqua" w:eastAsia="Book Antiqua" w:ascii="Book Antiqua"/>
          <w:b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ep</w:t>
      </w:r>
      <w:r>
        <w:rPr>
          <w:rFonts w:cs="Book Antiqua" w:hAnsi="Book Antiqua" w:eastAsia="Book Antiqua" w:ascii="Book Antiqua"/>
          <w:b/>
          <w:spacing w:val="-3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ent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                                                                      </w:t>
      </w:r>
      <w:r>
        <w:rPr>
          <w:rFonts w:cs="Book Antiqua" w:hAnsi="Book Antiqua" w:eastAsia="Book Antiqua" w:ascii="Book Antiqua"/>
          <w:b/>
          <w:spacing w:val="4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J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2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11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–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2011</w:t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4" w:lineRule="auto" w:line="245"/>
        <w:ind w:left="676" w:right="860" w:hanging="28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esea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large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bat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mi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x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ital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oje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col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ated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ac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oss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velop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at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q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ire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ts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sta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sta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lat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.</w:t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lineRule="exact" w:line="260"/>
        <w:ind w:left="676" w:right="242" w:hanging="28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Faci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tated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ee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gs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oval,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desi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as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poly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cato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.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cessary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ges.</w:t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11" w:lineRule="auto" w:line="245"/>
        <w:ind w:left="676" w:right="465" w:hanging="28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abo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ated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team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mbe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een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b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lk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wder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mate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,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eed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ess.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ind w:left="244"/>
      </w:pP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Ma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ena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ce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b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gi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eer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ng</w:t>
      </w:r>
      <w:r>
        <w:rPr>
          <w:rFonts w:cs="Book Antiqua" w:hAnsi="Book Antiqua" w:eastAsia="Book Antiqua" w:ascii="Book Antiqua"/>
          <w:b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ep</w:t>
      </w:r>
      <w:r>
        <w:rPr>
          <w:rFonts w:cs="Book Antiqua" w:hAnsi="Book Antiqua" w:eastAsia="Book Antiqua" w:ascii="Book Antiqua"/>
          <w:b/>
          <w:spacing w:val="-3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ent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                                                             </w:t>
      </w:r>
      <w:r>
        <w:rPr>
          <w:rFonts w:cs="Book Antiqua" w:hAnsi="Book Antiqua" w:eastAsia="Book Antiqua" w:ascii="Book Antiqua"/>
          <w:b/>
          <w:spacing w:val="2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2010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–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Dece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ber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2010</w:t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3" w:lineRule="auto" w:line="245"/>
        <w:ind w:left="676" w:right="275" w:hanging="28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Gathered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lated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daily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loa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gs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on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wer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water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ler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q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ate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sages.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si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k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system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gen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ituati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s.</w:t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lineRule="exact" w:line="260"/>
        <w:ind w:left="676" w:right="158" w:hanging="28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Dev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layo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ig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ti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ho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sta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lat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ew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va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st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ov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ts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the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x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sti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ste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.</w:t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11" w:lineRule="auto" w:line="245"/>
        <w:ind w:left="676" w:right="390" w:hanging="28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ion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ses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cal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tote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eve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sol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ak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own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q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cy.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ind w:left="244"/>
      </w:pP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Pro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uc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on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-3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ar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me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                                                                                                          </w:t>
      </w:r>
      <w:r>
        <w:rPr>
          <w:rFonts w:cs="Book Antiqua" w:hAnsi="Book Antiqua" w:eastAsia="Book Antiqua" w:ascii="Book Antiqua"/>
          <w:b/>
          <w:spacing w:val="2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2009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–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20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9</w:t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3"/>
        <w:ind w:left="38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esig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igm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lay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date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les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q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.</w:t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1"/>
        <w:ind w:left="38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ked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x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vely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dati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ew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syst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&amp;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IDs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“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lt”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aw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s.</w:t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1"/>
        <w:ind w:left="38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ied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ols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eet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at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oce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q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ired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.</w:t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lineRule="exact" w:line="260"/>
        <w:ind w:left="100"/>
      </w:pPr>
      <w:r>
        <w:pict>
          <v:group style="position:absolute;margin-left:34.56pt;margin-top:24.7601pt;width:542.98pt;height:0pt;mso-position-horizontal-relative:page;mso-position-vertical-relative:paragraph;z-index:-2549" coordorigin="691,495" coordsize="10860,0">
            <v:shape style="position:absolute;left:691;top:495;width:10860;height:0" coordorigin="691,495" coordsize="10860,0" path="m691,495l11551,495e" filled="f" stroked="t" strokeweight="1.5399pt" strokecolor="#000000">
              <v:path arrowok="t"/>
            </v:shape>
            <w10:wrap type="none"/>
          </v:group>
        </w:pict>
      </w:r>
      <w:r>
        <w:pict>
          <v:group style="position:absolute;margin-left:34.56pt;margin-top:20.6801pt;width:542.98pt;height:0pt;mso-position-horizontal-relative:page;mso-position-vertical-relative:paragraph;z-index:-2548" coordorigin="691,414" coordsize="10860,0">
            <v:shape style="position:absolute;left:691;top:414;width:10860;height:0" coordorigin="691,414" coordsize="10860,0" path="m691,414l11551,414e" filled="f" stroked="t" strokeweight="0.82003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CH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IC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-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K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-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&amp;</w:t>
      </w:r>
      <w:r>
        <w:rPr>
          <w:rFonts w:cs="Book Antiqua" w:hAnsi="Book Antiqua" w:eastAsia="Book Antiqua" w:ascii="Book Antiqua"/>
          <w:b/>
          <w:spacing w:val="-13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center"/>
        <w:spacing w:before="26"/>
        <w:ind w:left="886" w:right="905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CHEM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•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++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•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’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ide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•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mal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alys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ste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gy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alyst</w:t>
      </w:r>
    </w:p>
    <w:p>
      <w:pPr>
        <w:rPr>
          <w:rFonts w:cs="Book Antiqua" w:hAnsi="Book Antiqua" w:eastAsia="Book Antiqua" w:ascii="Book Antiqua"/>
          <w:sz w:val="22"/>
          <w:szCs w:val="22"/>
        </w:rPr>
        <w:jc w:val="center"/>
        <w:spacing w:before="6"/>
        <w:ind w:left="1437" w:right="1454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Catalytic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eacto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•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Filter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ess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•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gi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ato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/M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x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•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ial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dl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yste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lineRule="exact" w:line="260"/>
        <w:ind w:left="100"/>
      </w:pPr>
      <w:r>
        <w:pict>
          <v:group style="position:absolute;margin-left:34.56pt;margin-top:24.7601pt;width:542.98pt;height:0pt;mso-position-horizontal-relative:page;mso-position-vertical-relative:paragraph;z-index:-2547" coordorigin="691,495" coordsize="10860,0">
            <v:shape style="position:absolute;left:691;top:495;width:10860;height:0" coordorigin="691,495" coordsize="10860,0" path="m691,495l11551,495e" filled="f" stroked="t" strokeweight="1.54pt" strokecolor="#000000">
              <v:path arrowok="t"/>
            </v:shape>
            <w10:wrap type="none"/>
          </v:group>
        </w:pict>
      </w:r>
      <w:r>
        <w:pict>
          <v:group style="position:absolute;margin-left:34.56pt;margin-top:20.6801pt;width:542.98pt;height:0pt;mso-position-horizontal-relative:page;mso-position-vertical-relative:paragraph;z-index:-2546" coordorigin="691,414" coordsize="10860,0">
            <v:shape style="position:absolute;left:691;top:414;width:10860;height:0" coordorigin="691,414" coordsize="10860,0" path="m691,414l11551,414e" filled="f" stroked="t" strokeweight="0.81997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CTI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-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&amp;</w:t>
      </w:r>
      <w:r>
        <w:rPr>
          <w:rFonts w:cs="Book Antiqua" w:hAnsi="Book Antiqua" w:eastAsia="Book Antiqua" w:ascii="Book Antiqua"/>
          <w:b/>
          <w:spacing w:val="-13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b/>
          <w:spacing w:val="-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22"/>
        <w:ind w:left="1708"/>
        <w:sectPr>
          <w:pgMar w:header="748" w:footer="0" w:top="1260" w:bottom="280" w:left="620" w:right="600"/>
          <w:headerReference w:type="default" r:id="rId24"/>
          <w:pgSz w:w="12240" w:h="15840"/>
        </w:sectPr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Miskat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ic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iver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ity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ter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ab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or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ity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•</w:t>
      </w:r>
      <w:r>
        <w:rPr>
          <w:rFonts w:cs="Book Antiqua" w:hAnsi="Book Antiqua" w:eastAsia="Book Antiqua" w:ascii="Book Antiqua"/>
          <w:spacing w:val="-4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ad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te</w:t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6"/>
          <w:szCs w:val="26"/>
        </w:rPr>
        <w:jc w:val="center"/>
        <w:spacing w:lineRule="exact" w:line="360"/>
        <w:ind w:left="4137" w:right="4199"/>
      </w:pPr>
      <w:r>
        <w:rPr>
          <w:rFonts w:cs="Calibri" w:hAnsi="Calibri" w:eastAsia="Calibri" w:ascii="Calibri"/>
          <w:b/>
          <w:w w:val="99"/>
          <w:sz w:val="32"/>
          <w:szCs w:val="32"/>
        </w:rPr>
        <w:t>S</w:t>
      </w:r>
      <w:r>
        <w:rPr>
          <w:rFonts w:cs="Calibri" w:hAnsi="Calibri" w:eastAsia="Calibri" w:ascii="Calibri"/>
          <w:b/>
          <w:spacing w:val="-3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T</w:t>
      </w:r>
      <w:r>
        <w:rPr>
          <w:rFonts w:cs="Calibri" w:hAnsi="Calibri" w:eastAsia="Calibri" w:ascii="Calibri"/>
          <w:b/>
          <w:spacing w:val="-2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E</w:t>
      </w:r>
      <w:r>
        <w:rPr>
          <w:rFonts w:cs="Calibri" w:hAnsi="Calibri" w:eastAsia="Calibri" w:ascii="Calibri"/>
          <w:b/>
          <w:spacing w:val="-1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2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41"/>
          <w:w w:val="100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.</w:t>
      </w:r>
      <w:r>
        <w:rPr>
          <w:rFonts w:cs="Calibri" w:hAnsi="Calibri" w:eastAsia="Calibri" w:ascii="Calibri"/>
          <w:b/>
          <w:spacing w:val="66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S</w:t>
      </w:r>
      <w:r>
        <w:rPr>
          <w:rFonts w:cs="Calibri" w:hAnsi="Calibri" w:eastAsia="Calibri" w:ascii="Calibri"/>
          <w:b/>
          <w:spacing w:val="-3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T</w:t>
      </w:r>
      <w:r>
        <w:rPr>
          <w:rFonts w:cs="Calibri" w:hAnsi="Calibri" w:eastAsia="Calibri" w:ascii="Calibri"/>
          <w:b/>
          <w:spacing w:val="-2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E</w:t>
      </w:r>
      <w:r>
        <w:rPr>
          <w:rFonts w:cs="Calibri" w:hAnsi="Calibri" w:eastAsia="Calibri" w:ascii="Calibri"/>
          <w:b/>
          <w:spacing w:val="-1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W</w:t>
      </w:r>
      <w:r>
        <w:rPr>
          <w:rFonts w:cs="Calibri" w:hAnsi="Calibri" w:eastAsia="Calibri" w:ascii="Calibri"/>
          <w:b/>
          <w:spacing w:val="-2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b/>
          <w:spacing w:val="-2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R</w:t>
      </w:r>
      <w:r>
        <w:rPr>
          <w:rFonts w:cs="Calibri" w:hAnsi="Calibri" w:eastAsia="Calibri" w:ascii="Calibri"/>
          <w:b/>
          <w:spacing w:val="-19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0"/>
          <w:w w:val="99"/>
          <w:sz w:val="26"/>
          <w:szCs w:val="26"/>
        </w:rPr>
        <w:t>T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"/>
        <w:ind w:left="1578" w:right="1596"/>
      </w:pPr>
      <w:r>
        <w:pict>
          <v:group style="position:absolute;margin-left:34.56pt;margin-top:137.42pt;width:542.98pt;height:0pt;mso-position-horizontal-relative:page;mso-position-vertical-relative:page;z-index:-2545" coordorigin="691,2748" coordsize="10860,0">
            <v:shape style="position:absolute;left:691;top:2748;width:10860;height:0" coordorigin="691,2748" coordsize="10860,0" path="m691,2748l11551,2748e" filled="f" stroked="t" strokeweight="0.5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.6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hyperlink r:id="rId27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st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y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h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m</w:t>
        </w:r>
      </w:hyperlink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9"/>
          <w:szCs w:val="19"/>
        </w:rPr>
        <w:jc w:val="center"/>
        <w:ind w:left="4877" w:right="4935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99"/>
          <w:sz w:val="19"/>
          <w:szCs w:val="19"/>
        </w:rPr>
        <w:t>Y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26"/>
        <w:ind w:left="440" w:right="460" w:hanging="2"/>
      </w:pPr>
      <w:r>
        <w:pict>
          <v:group style="position:absolute;margin-left:34.56pt;margin-top:1.41773pt;width:542.98pt;height:0pt;mso-position-horizontal-relative:page;mso-position-vertical-relative:paragraph;z-index:-2544" coordorigin="691,28" coordsize="10860,0">
            <v:shape style="position:absolute;left:691;top:28;width:10860;height:0" coordorigin="691,28" coordsize="10860,0" path="m691,28l11551,28e" filled="f" stroked="t" strokeweight="0.58001pt" strokecolor="#000000">
              <v:path arrowok="t"/>
            </v:shape>
            <w10:wrap type="none"/>
          </v:group>
        </w:pict>
      </w:r>
      <w:r>
        <w:pict>
          <v:group style="position:absolute;margin-left:34.56pt;margin-top:55.5377pt;width:542.98pt;height:0pt;mso-position-horizontal-relative:page;mso-position-vertical-relative:paragraph;z-index:-2543" coordorigin="691,1111" coordsize="10860,0">
            <v:shape style="position:absolute;left:691;top:1111;width:10860;height:0" coordorigin="691,1111" coordsize="10860,0" path="m691,1111l11551,1111e" filled="f" stroked="t" strokeweight="0.5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king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siastic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ship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-C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20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19"/>
          <w:szCs w:val="19"/>
        </w:rPr>
        <w:jc w:val="center"/>
        <w:ind w:left="4121" w:right="4183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39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99"/>
          <w:sz w:val="19"/>
          <w:szCs w:val="19"/>
        </w:rPr>
        <w:t>S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27"/>
        <w:ind w:left="63" w:right="80"/>
      </w:pPr>
      <w:r>
        <w:pict>
          <v:group style="position:absolute;margin-left:34.56pt;margin-top:1.45573pt;width:542.98pt;height:0pt;mso-position-horizontal-relative:page;mso-position-vertical-relative:paragraph;z-index:-2542" coordorigin="691,29" coordsize="10860,0">
            <v:shape style="position:absolute;left:691;top:29;width:10860;height:0" coordorigin="691,29" coordsize="10860,0" path="m691,29l11551,29e" filled="f" stroked="t" strokeweight="0.604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F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V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pict>
          <v:group style="position:absolute;margin-left:34.56pt;margin-top:28.1pt;width:542.98pt;height:0pt;mso-position-horizontal-relative:page;mso-position-vertical-relative:paragraph;z-index:-2541" coordorigin="691,562" coordsize="10860,0">
            <v:shape style="position:absolute;left:691;top:562;width:10860;height:0" coordorigin="691,562" coordsize="10860,0" path="m691,562l11551,562e" filled="f" stroked="t" strokeweight="0.58001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</w:p>
    <w:p>
      <w:pPr>
        <w:rPr>
          <w:sz w:val="28"/>
          <w:szCs w:val="28"/>
        </w:rPr>
        <w:jc w:val="left"/>
        <w:spacing w:before="15" w:lineRule="exact" w:line="280"/>
        <w:sectPr>
          <w:pgMar w:header="748" w:footer="0" w:top="1260" w:bottom="280" w:left="620" w:right="600"/>
          <w:headerReference w:type="default" r:id="rId26"/>
          <w:pgSz w:w="12240" w:h="15840"/>
        </w:sectPr>
      </w:pPr>
      <w:r>
        <w:rPr>
          <w:sz w:val="28"/>
          <w:szCs w:val="28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U.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Forei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-53"/>
      </w:pPr>
      <w:r>
        <w:pict>
          <v:group style="position:absolute;margin-left:34.56pt;margin-top:27.3577pt;width:542.98pt;height:0pt;mso-position-horizontal-relative:page;mso-position-vertical-relative:paragraph;z-index:-2539" coordorigin="691,547" coordsize="10860,0">
            <v:shape style="position:absolute;left:691;top:547;width:10860;height:0" coordorigin="691,547" coordsize="10860,0" path="m691,547l11551,547e" filled="f" stroked="t" strokeweight="0.57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</w:p>
    <w:p>
      <w:pPr>
        <w:rPr>
          <w:rFonts w:cs="Calibri" w:hAnsi="Calibri" w:eastAsia="Calibri" w:ascii="Calibri"/>
          <w:sz w:val="19"/>
          <w:szCs w:val="19"/>
        </w:rPr>
        <w:jc w:val="left"/>
        <w:spacing w:before="7"/>
      </w:pPr>
      <w:r>
        <w:br w:type="column"/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L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3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W</w:t>
      </w:r>
      <w:r>
        <w:rPr>
          <w:rFonts w:cs="Calibri" w:hAnsi="Calibri" w:eastAsia="Calibri" w:ascii="Calibri"/>
          <w:b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K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6"/>
        <w:ind w:left="1776"/>
      </w:pPr>
      <w:r>
        <w:pict>
          <v:group style="position:absolute;margin-left:34.56pt;margin-top:1.41773pt;width:542.98pt;height:0pt;mso-position-horizontal-relative:page;mso-position-vertical-relative:paragraph;z-index:-2540" coordorigin="691,28" coordsize="10860,0">
            <v:shape style="position:absolute;left:691;top:28;width:10860;height:0" coordorigin="691,28" coordsize="10860,0" path="m691,28l11551,28e" filled="f" stroked="t" strokeweight="0.5800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litical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776"/>
        <w:sectPr>
          <w:type w:val="continuous"/>
          <w:pgSz w:w="12240" w:h="15840"/>
          <w:pgMar w:top="1480" w:bottom="280" w:left="620" w:right="600"/>
          <w:cols w:num="2" w:equalWidth="off">
            <w:col w:w="2336" w:space="1749"/>
            <w:col w:w="6935"/>
          </w:cols>
        </w:sectPr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19"/>
          <w:szCs w:val="19"/>
        </w:rPr>
        <w:jc w:val="center"/>
        <w:spacing w:before="7"/>
        <w:ind w:left="2993" w:right="3053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H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38"/>
          <w:w w:val="100"/>
          <w:sz w:val="24"/>
          <w:szCs w:val="24"/>
        </w:rPr>
        <w:t>/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G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Z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N</w:t>
      </w:r>
      <w:r>
        <w:rPr>
          <w:rFonts w:cs="Calibri" w:hAnsi="Calibri" w:eastAsia="Calibri" w:ascii="Calibri"/>
          <w:b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L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3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99"/>
          <w:sz w:val="19"/>
          <w:szCs w:val="19"/>
        </w:rPr>
        <w:t>S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27"/>
        <w:ind w:left="63" w:right="80"/>
      </w:pPr>
      <w:r>
        <w:pict>
          <v:group style="position:absolute;margin-left:34.56pt;margin-top:1.44773pt;width:542.98pt;height:0pt;mso-position-horizontal-relative:page;mso-position-vertical-relative:paragraph;z-index:-2538" coordorigin="691,29" coordsize="10860,0">
            <v:shape style="position:absolute;left:691;top:29;width:10860;height:0" coordorigin="691,29" coordsize="10860,0" path="m691,29l11551,29e" filled="f" stroked="t" strokeweight="0.5800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ttee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U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V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-3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ME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CI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                                                                             </w:t>
      </w:r>
      <w:r>
        <w:rPr>
          <w:rFonts w:cs="Calibri" w:hAnsi="Calibri" w:eastAsia="Calibri" w:ascii="Calibri"/>
          <w:spacing w:val="25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532" w:right="180" w:hanging="28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strumental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532" w:right="515" w:hanging="28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itiativ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63" w:right="8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ttee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U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V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ME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CI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                                                                                             </w:t>
      </w:r>
      <w:r>
        <w:rPr>
          <w:rFonts w:cs="Calibri" w:hAnsi="Calibri" w:eastAsia="Calibri" w:ascii="Calibri"/>
          <w:spacing w:val="39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244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532" w:right="437" w:hanging="28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eside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effe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63" w:right="8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mb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W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U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-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G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M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13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244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leaders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532" w:right="832" w:hanging="28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acilita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trans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eaders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244"/>
      </w:pPr>
      <w:r>
        <w:pict>
          <v:group style="position:absolute;margin-left:34.56pt;margin-top:28.05pt;width:542.98pt;height:0pt;mso-position-horizontal-relative:page;mso-position-vertical-relative:paragraph;z-index:-2537" coordorigin="691,561" coordsize="10860,0">
            <v:shape style="position:absolute;left:691;top:561;width:10860;height:0" coordorigin="691,561" coordsize="10860,0" path="m691,561l11551,561e" filled="f" stroked="t" strokeweight="0.57998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9"/>
          <w:szCs w:val="19"/>
        </w:rPr>
        <w:jc w:val="center"/>
        <w:ind w:left="4750" w:right="480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-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L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L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W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b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H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99"/>
          <w:sz w:val="19"/>
          <w:szCs w:val="19"/>
        </w:rPr>
        <w:t>P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26"/>
        <w:ind w:left="63" w:right="80"/>
      </w:pPr>
      <w:r>
        <w:pict>
          <v:group style="position:absolute;margin-left:34.56pt;margin-top:1.41771pt;width:542.98pt;height:0pt;mso-position-horizontal-relative:page;mso-position-vertical-relative:paragraph;z-index:-2536" coordorigin="691,28" coordsize="10860,0">
            <v:shape style="position:absolute;left:691;top:28;width:10860;height:0" coordorigin="691,28" coordsize="10860,0" path="m691,28l11551,28e" filled="f" stroked="t" strokeweight="0.58004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-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F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M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-2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532" w:right="702" w:hanging="28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Awar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field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3"/>
        <w:ind w:left="204" w:right="10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2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GO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95" w:right="6955"/>
      </w:pPr>
      <w:r>
        <w:pict>
          <v:group style="position:absolute;margin-left:34.56pt;margin-top:27.4777pt;width:542.98pt;height:0pt;mso-position-horizontal-relative:page;mso-position-vertical-relative:paragraph;z-index:-2535" coordorigin="691,550" coordsize="10860,0">
            <v:shape style="position:absolute;left:691;top:550;width:10860;height:0" coordorigin="691,550" coordsize="10860,0" path="m691,550l11551,550e" filled="f" stroked="t" strokeweight="0.58004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ce.</w:t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9"/>
          <w:szCs w:val="19"/>
        </w:rPr>
        <w:jc w:val="center"/>
        <w:ind w:left="4371" w:right="443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-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K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38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X</w:t>
      </w:r>
      <w:r>
        <w:rPr>
          <w:rFonts w:cs="Calibri" w:hAnsi="Calibri" w:eastAsia="Calibri" w:ascii="Calibri"/>
          <w:b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P</w:t>
      </w:r>
      <w:r>
        <w:rPr>
          <w:rFonts w:cs="Calibri" w:hAnsi="Calibri" w:eastAsia="Calibri" w:ascii="Calibri"/>
          <w:b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9"/>
          <w:szCs w:val="19"/>
        </w:rPr>
        <w:t>C</w:t>
      </w:r>
      <w:r>
        <w:rPr>
          <w:rFonts w:cs="Calibri" w:hAnsi="Calibri" w:eastAsia="Calibri" w:ascii="Calibri"/>
          <w:b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99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26"/>
        <w:ind w:left="63" w:right="80"/>
        <w:sectPr>
          <w:type w:val="continuous"/>
          <w:pgSz w:w="12240" w:h="15840"/>
          <w:pgMar w:top="1480" w:bottom="280" w:left="620" w:right="600"/>
        </w:sectPr>
      </w:pPr>
      <w:r>
        <w:pict>
          <v:group style="position:absolute;margin-left:34.56pt;margin-top:1.41774pt;width:542.98pt;height:0pt;mso-position-horizontal-relative:page;mso-position-vertical-relative:paragraph;z-index:-2534" coordorigin="691,28" coordsize="10860,0">
            <v:shape style="position:absolute;left:691;top:28;width:10860;height:0" coordorigin="691,28" coordsize="10860,0" path="m691,28l11551,28e" filled="f" stroked="t" strokeweight="0.57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4"/>
        <w:ind w:left="460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7405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460" w:right="8509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75080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972)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5431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hyperlink r:id="rId29"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g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.com</w:t>
        </w:r>
      </w:hyperlink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 w:right="106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ence.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3.87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Texas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2014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3.73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cKin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2011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SK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0" w:right="3971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ang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age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++,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8085,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age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TML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4.0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RELEVAN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0" w:right="256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oup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j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460" w:right="879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an.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Java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ro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ra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ng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ct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ndex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cap.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IVI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2012</w:t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ISA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ILI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0"/>
        <w:sectPr>
          <w:pgMar w:header="662" w:footer="0" w:top="860" w:bottom="280" w:left="620" w:right="600"/>
          <w:headerReference w:type="default" r:id="rId28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F1;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2013</w:t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40"/>
        <w:ind w:left="460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SAN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.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REEN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4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34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 w:right="841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7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80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9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2)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6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7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9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6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hyperlink r:id="rId31"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S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b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g4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5</w:t>
        </w:r>
        <w:r>
          <w:rPr>
            <w:rFonts w:cs="Calibri" w:hAnsi="Calibri" w:eastAsia="Calibri" w:ascii="Calibri"/>
            <w:spacing w:val="-2"/>
            <w:w w:val="100"/>
            <w:sz w:val="24"/>
            <w:szCs w:val="24"/>
          </w:rPr>
          <w:t>4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8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9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4@</w:t>
        </w:r>
        <w:r>
          <w:rPr>
            <w:rFonts w:cs="Calibri" w:hAnsi="Calibri" w:eastAsia="Calibri" w:ascii="Calibri"/>
            <w:spacing w:val="-2"/>
            <w:w w:val="100"/>
            <w:sz w:val="24"/>
            <w:szCs w:val="24"/>
          </w:rPr>
          <w:t>u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t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a</w:t>
        </w:r>
        <w:r>
          <w:rPr>
            <w:rFonts w:cs="Calibri" w:hAnsi="Calibri" w:eastAsia="Calibri" w:ascii="Calibri"/>
            <w:spacing w:val="-2"/>
            <w:w w:val="100"/>
            <w:sz w:val="24"/>
            <w:szCs w:val="24"/>
          </w:rPr>
          <w:t>l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las.e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u</w:t>
        </w:r>
      </w:hyperlink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BJEC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 w:right="671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ills.</w:t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EDUC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N: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omp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ter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Scie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15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iversi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Texas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llas,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TX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EXPER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CE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vice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sen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                                                                    </w:t>
      </w:r>
      <w:r>
        <w:rPr>
          <w:rFonts w:cs="Calibri" w:hAnsi="Calibri" w:eastAsia="Calibri" w:ascii="Calibri"/>
          <w:b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Ko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l’s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TX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efficie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rately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0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cash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0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Assist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ew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loye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ecessary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EC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HN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SK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Familiar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0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0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ish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UNI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NV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201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FW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1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’s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omes</w:t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single" w:color="000000"/>
        </w:rPr>
        <w:t>ES: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201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UT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Emerg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201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IEEE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201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12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  <w:sectPr>
          <w:pgMar w:header="748" w:footer="0" w:top="1020" w:bottom="280" w:left="620" w:right="600"/>
          <w:headerReference w:type="default" r:id="rId3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Crush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Crew</w:t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40"/>
      </w:pPr>
      <w:r>
        <w:rPr>
          <w:rFonts w:cs="Arial Narrow" w:hAnsi="Arial Narrow" w:eastAsia="Arial Narrow" w:ascii="Arial Narrow"/>
          <w:i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ple</w:t>
      </w:r>
      <w:r>
        <w:rPr>
          <w:rFonts w:cs="Arial Narrow" w:hAnsi="Arial Narrow" w:eastAsia="Arial Narrow" w:ascii="Arial Narrow"/>
          <w:i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ased</w:t>
      </w:r>
      <w:r>
        <w:rPr>
          <w:rFonts w:cs="Arial Narrow" w:hAnsi="Arial Narrow" w:eastAsia="Arial Narrow" w:ascii="Arial Narrow"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Resu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in</w:t>
      </w:r>
      <w:r>
        <w:rPr>
          <w:rFonts w:cs="Arial Narrow" w:hAnsi="Arial Narrow" w:eastAsia="Arial Narrow" w:ascii="Arial Narrow"/>
          <w:i/>
          <w:spacing w:val="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i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su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ic</w:t>
      </w:r>
      <w:r>
        <w:rPr>
          <w:rFonts w:cs="Arial Narrow" w:hAnsi="Arial Narrow" w:eastAsia="Arial Narrow" w:ascii="Arial Narrow"/>
          <w:i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by</w:t>
      </w:r>
      <w:r>
        <w:rPr>
          <w:rFonts w:cs="Arial Narrow" w:hAnsi="Arial Narrow" w:eastAsia="Arial Narrow" w:ascii="Arial Narrow"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Susan</w:t>
      </w:r>
      <w:r>
        <w:rPr>
          <w:rFonts w:cs="Arial Narrow" w:hAnsi="Arial Narrow" w:eastAsia="Arial Narrow" w:ascii="Arial Narrow"/>
          <w:i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itton</w:t>
      </w:r>
      <w:r>
        <w:rPr>
          <w:rFonts w:cs="Arial Narrow" w:hAnsi="Arial Narrow" w:eastAsia="Arial Narrow" w:ascii="Arial Narrow"/>
          <w:i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W</w:t>
      </w:r>
      <w:r>
        <w:rPr>
          <w:rFonts w:cs="Arial Narrow" w:hAnsi="Arial Narrow" w:eastAsia="Arial Narrow" w:ascii="Arial Narrow"/>
          <w:i/>
          <w:spacing w:val="2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itco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32"/>
          <w:szCs w:val="32"/>
        </w:rPr>
        <w:jc w:val="center"/>
        <w:ind w:left="3782" w:right="3782"/>
      </w:pPr>
      <w:r>
        <w:rPr>
          <w:rFonts w:cs="Garamond" w:hAnsi="Garamond" w:eastAsia="Garamond" w:ascii="Garamond"/>
          <w:b/>
          <w:spacing w:val="1"/>
          <w:w w:val="100"/>
          <w:sz w:val="40"/>
          <w:szCs w:val="40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RACE</w:t>
      </w:r>
      <w:r>
        <w:rPr>
          <w:rFonts w:cs="Garamond" w:hAnsi="Garamond" w:eastAsia="Garamond" w:ascii="Garamond"/>
          <w:b/>
          <w:spacing w:val="-11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40"/>
          <w:szCs w:val="40"/>
        </w:rPr>
        <w:t>C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OLT</w:t>
      </w:r>
      <w:r>
        <w:rPr>
          <w:rFonts w:cs="Garamond" w:hAnsi="Garamond" w:eastAsia="Garamond" w:ascii="Garamond"/>
          <w:b/>
          <w:spacing w:val="1"/>
          <w:w w:val="99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RMAN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before="2"/>
        <w:ind w:left="100" w:right="97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1101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Drive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                                                                                                                    </w:t>
      </w:r>
      <w:r>
        <w:rPr>
          <w:rFonts w:cs="Garamond" w:hAnsi="Garamond" w:eastAsia="Garamond" w:ascii="Garamond"/>
          <w:spacing w:val="18"/>
          <w:w w:val="100"/>
          <w:sz w:val="24"/>
          <w:szCs w:val="24"/>
        </w:rPr>
        <w:t> </w:t>
      </w:r>
      <w:hyperlink r:id="rId33"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grac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e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@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g</w:t>
        </w:r>
        <w:r>
          <w:rPr>
            <w:rFonts w:cs="Garamond" w:hAnsi="Garamond" w:eastAsia="Garamond" w:ascii="Garamond"/>
            <w:spacing w:val="-2"/>
            <w:w w:val="100"/>
            <w:sz w:val="24"/>
            <w:szCs w:val="24"/>
          </w:rPr>
          <w:t>m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a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il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.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com</w:t>
        </w:r>
      </w:hyperlink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before="1" w:lineRule="exact" w:line="260"/>
        <w:ind w:left="102" w:right="98"/>
      </w:pPr>
      <w:r>
        <w:pict>
          <v:group style="position:absolute;margin-left:33.01pt;margin-top:19.4618pt;width:546.08pt;height:4.54pt;mso-position-horizontal-relative:page;mso-position-vertical-relative:paragraph;z-index:-2533" coordorigin="660,389" coordsize="10922,91">
            <v:shape style="position:absolute;left:691;top:472;width:10860;height:0" coordorigin="691,472" coordsize="10860,0" path="m691,472l11551,472e" filled="f" stroked="t" strokeweight="0.82pt" strokecolor="#000000">
              <v:path arrowok="t"/>
            </v:shape>
            <v:shape style="position:absolute;left:691;top:420;width:10860;height:0" coordorigin="691,420" coordsize="10860,0" path="m691,420l11551,420e" filled="f" stroked="t" strokeweight="3.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lton,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4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2315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spacing w:val="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423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555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9987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center"/>
        <w:spacing w:before="34"/>
        <w:ind w:left="3284" w:right="3283"/>
      </w:pP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CUSTO</w:t>
      </w:r>
      <w:r>
        <w:rPr>
          <w:rFonts w:cs="Garamond" w:hAnsi="Garamond" w:eastAsia="Garamond" w:ascii="Garamond"/>
          <w:b/>
          <w:spacing w:val="-3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ER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-3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ER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before="1"/>
        <w:ind w:left="3544" w:right="3544"/>
      </w:pP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ommunic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Admini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before="2"/>
        <w:ind w:left="1498" w:right="1496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Bili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al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(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Engl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-Spa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ish)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sional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with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1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+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yea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s’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xpe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ience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anage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t,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custo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elati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ns,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supe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vi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19"/>
          <w:szCs w:val="19"/>
        </w:rPr>
        <w:tabs>
          <w:tab w:pos="10960" w:val="left"/>
        </w:tabs>
        <w:jc w:val="left"/>
        <w:spacing w:before="37"/>
        <w:ind w:left="111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P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  <w:t>O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  <w:t>F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ES</w:t>
      </w:r>
      <w:r>
        <w:rPr>
          <w:rFonts w:cs="Garamond" w:hAnsi="Garamond" w:eastAsia="Garamond" w:ascii="Garamond"/>
          <w:b/>
          <w:spacing w:val="-1"/>
          <w:w w:val="99"/>
          <w:sz w:val="19"/>
          <w:szCs w:val="19"/>
          <w:highlight w:val="lightGray"/>
        </w:rPr>
        <w:t>S</w:t>
      </w:r>
      <w:r>
        <w:rPr>
          <w:rFonts w:cs="Garamond" w:hAnsi="Garamond" w:eastAsia="Garamond" w:ascii="Garamond"/>
          <w:b/>
          <w:spacing w:val="-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-1"/>
          <w:w w:val="100"/>
          <w:sz w:val="19"/>
          <w:szCs w:val="19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  <w:t>O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AL</w:t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2"/>
          <w:w w:val="99"/>
          <w:sz w:val="19"/>
          <w:szCs w:val="19"/>
          <w:highlight w:val="lightGray"/>
        </w:rPr>
        <w:t> </w:t>
      </w:r>
      <w:r>
        <w:rPr>
          <w:rFonts w:cs="Garamond" w:hAnsi="Garamond" w:eastAsia="Garamond" w:ascii="Garamond"/>
          <w:b/>
          <w:spacing w:val="2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2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w w:val="99"/>
          <w:sz w:val="19"/>
          <w:szCs w:val="19"/>
          <w:highlight w:val="lightGray"/>
        </w:rPr>
        <w:t>X</w:t>
      </w:r>
      <w:r>
        <w:rPr>
          <w:rFonts w:cs="Garamond" w:hAnsi="Garamond" w:eastAsia="Garamond" w:ascii="Garamond"/>
          <w:b/>
          <w:spacing w:val="-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  <w:t>P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ER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  <w:t>I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2"/>
          <w:w w:val="99"/>
          <w:sz w:val="19"/>
          <w:szCs w:val="19"/>
          <w:highlight w:val="lightGray"/>
        </w:rPr>
        <w:t>E</w:t>
      </w:r>
      <w:r>
        <w:rPr>
          <w:rFonts w:cs="Garamond" w:hAnsi="Garamond" w:eastAsia="Garamond" w:ascii="Garamond"/>
          <w:b/>
          <w:spacing w:val="2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  <w:t>C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rFonts w:cs="Garamond" w:hAnsi="Garamond" w:eastAsia="Garamond" w:ascii="Garamond"/>
          <w:sz w:val="25"/>
          <w:szCs w:val="25"/>
        </w:rPr>
        <w:jc w:val="left"/>
        <w:spacing w:lineRule="exact" w:line="260"/>
        <w:ind w:left="140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Co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icat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ns: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96"/>
          <w:position w:val="1"/>
          <w:sz w:val="25"/>
          <w:szCs w:val="25"/>
        </w:rPr>
        <w:t>P</w:t>
      </w:r>
      <w:r>
        <w:rPr>
          <w:rFonts w:cs="Garamond" w:hAnsi="Garamond" w:eastAsia="Garamond" w:ascii="Garamond"/>
          <w:b/>
          <w:spacing w:val="0"/>
          <w:w w:val="96"/>
          <w:position w:val="1"/>
          <w:sz w:val="25"/>
          <w:szCs w:val="25"/>
        </w:rPr>
        <w:t>u</w:t>
      </w:r>
      <w:r>
        <w:rPr>
          <w:rFonts w:cs="Garamond" w:hAnsi="Garamond" w:eastAsia="Garamond" w:ascii="Garamond"/>
          <w:b/>
          <w:spacing w:val="-1"/>
          <w:w w:val="96"/>
          <w:position w:val="1"/>
          <w:sz w:val="25"/>
          <w:szCs w:val="25"/>
        </w:rPr>
        <w:t>b</w:t>
      </w:r>
      <w:r>
        <w:rPr>
          <w:rFonts w:cs="Garamond" w:hAnsi="Garamond" w:eastAsia="Garamond" w:ascii="Garamond"/>
          <w:b/>
          <w:spacing w:val="0"/>
          <w:w w:val="96"/>
          <w:position w:val="1"/>
          <w:sz w:val="25"/>
          <w:szCs w:val="25"/>
        </w:rPr>
        <w:t>l</w:t>
      </w:r>
      <w:r>
        <w:rPr>
          <w:rFonts w:cs="Garamond" w:hAnsi="Garamond" w:eastAsia="Garamond" w:ascii="Garamond"/>
          <w:b/>
          <w:spacing w:val="2"/>
          <w:w w:val="96"/>
          <w:position w:val="1"/>
          <w:sz w:val="25"/>
          <w:szCs w:val="25"/>
        </w:rPr>
        <w:t>i</w:t>
      </w:r>
      <w:r>
        <w:rPr>
          <w:rFonts w:cs="Garamond" w:hAnsi="Garamond" w:eastAsia="Garamond" w:ascii="Garamond"/>
          <w:b/>
          <w:spacing w:val="0"/>
          <w:w w:val="96"/>
          <w:position w:val="1"/>
          <w:sz w:val="25"/>
          <w:szCs w:val="25"/>
        </w:rPr>
        <w:t>c</w:t>
      </w:r>
      <w:r>
        <w:rPr>
          <w:rFonts w:cs="Garamond" w:hAnsi="Garamond" w:eastAsia="Garamond" w:ascii="Garamond"/>
          <w:b/>
          <w:spacing w:val="1"/>
          <w:w w:val="96"/>
          <w:position w:val="1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0"/>
          <w:w w:val="96"/>
          <w:position w:val="1"/>
          <w:sz w:val="25"/>
          <w:szCs w:val="25"/>
        </w:rPr>
        <w:t>Rel</w:t>
      </w:r>
      <w:r>
        <w:rPr>
          <w:rFonts w:cs="Garamond" w:hAnsi="Garamond" w:eastAsia="Garamond" w:ascii="Garamond"/>
          <w:b/>
          <w:spacing w:val="1"/>
          <w:w w:val="96"/>
          <w:position w:val="1"/>
          <w:sz w:val="25"/>
          <w:szCs w:val="25"/>
        </w:rPr>
        <w:t>a</w:t>
      </w:r>
      <w:r>
        <w:rPr>
          <w:rFonts w:cs="Garamond" w:hAnsi="Garamond" w:eastAsia="Garamond" w:ascii="Garamond"/>
          <w:b/>
          <w:spacing w:val="0"/>
          <w:w w:val="96"/>
          <w:position w:val="1"/>
          <w:sz w:val="25"/>
          <w:szCs w:val="25"/>
        </w:rPr>
        <w:t>t</w:t>
      </w:r>
      <w:r>
        <w:rPr>
          <w:rFonts w:cs="Garamond" w:hAnsi="Garamond" w:eastAsia="Garamond" w:ascii="Garamond"/>
          <w:b/>
          <w:spacing w:val="-1"/>
          <w:w w:val="96"/>
          <w:position w:val="1"/>
          <w:sz w:val="25"/>
          <w:szCs w:val="25"/>
        </w:rPr>
        <w:t>i</w:t>
      </w:r>
      <w:r>
        <w:rPr>
          <w:rFonts w:cs="Garamond" w:hAnsi="Garamond" w:eastAsia="Garamond" w:ascii="Garamond"/>
          <w:b/>
          <w:spacing w:val="0"/>
          <w:w w:val="96"/>
          <w:position w:val="1"/>
          <w:sz w:val="25"/>
          <w:szCs w:val="25"/>
        </w:rPr>
        <w:t>o</w:t>
      </w:r>
      <w:r>
        <w:rPr>
          <w:rFonts w:cs="Garamond" w:hAnsi="Garamond" w:eastAsia="Garamond" w:ascii="Garamond"/>
          <w:b/>
          <w:spacing w:val="-1"/>
          <w:w w:val="96"/>
          <w:position w:val="1"/>
          <w:sz w:val="25"/>
          <w:szCs w:val="25"/>
        </w:rPr>
        <w:t>n</w:t>
      </w:r>
      <w:r>
        <w:rPr>
          <w:rFonts w:cs="Garamond" w:hAnsi="Garamond" w:eastAsia="Garamond" w:ascii="Garamond"/>
          <w:b/>
          <w:spacing w:val="0"/>
          <w:w w:val="96"/>
          <w:position w:val="1"/>
          <w:sz w:val="25"/>
          <w:szCs w:val="25"/>
        </w:rPr>
        <w:t>s,</w:t>
      </w:r>
      <w:r>
        <w:rPr>
          <w:rFonts w:cs="Garamond" w:hAnsi="Garamond" w:eastAsia="Garamond" w:ascii="Garamond"/>
          <w:b/>
          <w:spacing w:val="0"/>
          <w:w w:val="96"/>
          <w:position w:val="1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1"/>
          <w:w w:val="96"/>
          <w:position w:val="1"/>
          <w:sz w:val="25"/>
          <w:szCs w:val="25"/>
        </w:rPr>
        <w:t>A</w:t>
      </w:r>
      <w:r>
        <w:rPr>
          <w:rFonts w:cs="Garamond" w:hAnsi="Garamond" w:eastAsia="Garamond" w:ascii="Garamond"/>
          <w:b/>
          <w:spacing w:val="0"/>
          <w:w w:val="96"/>
          <w:position w:val="1"/>
          <w:sz w:val="25"/>
          <w:szCs w:val="25"/>
        </w:rPr>
        <w:t>dver</w:t>
      </w:r>
      <w:r>
        <w:rPr>
          <w:rFonts w:cs="Garamond" w:hAnsi="Garamond" w:eastAsia="Garamond" w:ascii="Garamond"/>
          <w:b/>
          <w:spacing w:val="-1"/>
          <w:w w:val="96"/>
          <w:position w:val="1"/>
          <w:sz w:val="25"/>
          <w:szCs w:val="25"/>
        </w:rPr>
        <w:t>t</w:t>
      </w:r>
      <w:r>
        <w:rPr>
          <w:rFonts w:cs="Garamond" w:hAnsi="Garamond" w:eastAsia="Garamond" w:ascii="Garamond"/>
          <w:b/>
          <w:spacing w:val="0"/>
          <w:w w:val="96"/>
          <w:position w:val="1"/>
          <w:sz w:val="25"/>
          <w:szCs w:val="25"/>
        </w:rPr>
        <w:t>isin</w:t>
      </w:r>
      <w:r>
        <w:rPr>
          <w:rFonts w:cs="Garamond" w:hAnsi="Garamond" w:eastAsia="Garamond" w:ascii="Garamond"/>
          <w:b/>
          <w:spacing w:val="-1"/>
          <w:w w:val="96"/>
          <w:position w:val="1"/>
          <w:sz w:val="25"/>
          <w:szCs w:val="25"/>
        </w:rPr>
        <w:t>g</w:t>
      </w:r>
      <w:r>
        <w:rPr>
          <w:rFonts w:cs="Garamond" w:hAnsi="Garamond" w:eastAsia="Garamond" w:ascii="Garamond"/>
          <w:b/>
          <w:spacing w:val="0"/>
          <w:w w:val="96"/>
          <w:position w:val="1"/>
          <w:sz w:val="25"/>
          <w:szCs w:val="25"/>
        </w:rPr>
        <w:t>,</w:t>
      </w:r>
      <w:r>
        <w:rPr>
          <w:rFonts w:cs="Garamond" w:hAnsi="Garamond" w:eastAsia="Garamond" w:ascii="Garamond"/>
          <w:b/>
          <w:spacing w:val="-1"/>
          <w:w w:val="96"/>
          <w:position w:val="1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0"/>
          <w:w w:val="96"/>
          <w:position w:val="1"/>
          <w:sz w:val="25"/>
          <w:szCs w:val="25"/>
        </w:rPr>
        <w:t>Trai</w:t>
      </w:r>
      <w:r>
        <w:rPr>
          <w:rFonts w:cs="Garamond" w:hAnsi="Garamond" w:eastAsia="Garamond" w:ascii="Garamond"/>
          <w:b/>
          <w:spacing w:val="-1"/>
          <w:w w:val="96"/>
          <w:position w:val="1"/>
          <w:sz w:val="25"/>
          <w:szCs w:val="25"/>
        </w:rPr>
        <w:t>n</w:t>
      </w:r>
      <w:r>
        <w:rPr>
          <w:rFonts w:cs="Garamond" w:hAnsi="Garamond" w:eastAsia="Garamond" w:ascii="Garamond"/>
          <w:b/>
          <w:spacing w:val="0"/>
          <w:w w:val="96"/>
          <w:position w:val="1"/>
          <w:sz w:val="25"/>
          <w:szCs w:val="25"/>
        </w:rPr>
        <w:t>in</w:t>
      </w:r>
      <w:r>
        <w:rPr>
          <w:rFonts w:cs="Garamond" w:hAnsi="Garamond" w:eastAsia="Garamond" w:ascii="Garamond"/>
          <w:b/>
          <w:spacing w:val="-1"/>
          <w:w w:val="96"/>
          <w:position w:val="1"/>
          <w:sz w:val="25"/>
          <w:szCs w:val="25"/>
        </w:rPr>
        <w:t>g</w:t>
      </w:r>
      <w:r>
        <w:rPr>
          <w:rFonts w:cs="Garamond" w:hAnsi="Garamond" w:eastAsia="Garamond" w:ascii="Garamond"/>
          <w:b/>
          <w:spacing w:val="0"/>
          <w:w w:val="96"/>
          <w:position w:val="1"/>
          <w:sz w:val="25"/>
          <w:szCs w:val="25"/>
        </w:rPr>
        <w:t>,</w:t>
      </w:r>
      <w:r>
        <w:rPr>
          <w:rFonts w:cs="Garamond" w:hAnsi="Garamond" w:eastAsia="Garamond" w:ascii="Garamond"/>
          <w:b/>
          <w:spacing w:val="-1"/>
          <w:w w:val="96"/>
          <w:position w:val="1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5"/>
          <w:szCs w:val="25"/>
        </w:rPr>
        <w:t>S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5"/>
          <w:szCs w:val="25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5"/>
          <w:szCs w:val="25"/>
        </w:rPr>
        <w:t>a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5"/>
          <w:szCs w:val="25"/>
        </w:rPr>
        <w:t>f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5"/>
          <w:szCs w:val="25"/>
        </w:rPr>
        <w:t>f</w:t>
      </w:r>
      <w:r>
        <w:rPr>
          <w:rFonts w:cs="Garamond" w:hAnsi="Garamond" w:eastAsia="Garamond" w:ascii="Garamond"/>
          <w:b/>
          <w:spacing w:val="-22"/>
          <w:w w:val="100"/>
          <w:position w:val="1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5"/>
          <w:szCs w:val="25"/>
        </w:rPr>
        <w:t>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5"/>
          <w:szCs w:val="25"/>
        </w:rPr>
        <w:t>ev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5"/>
          <w:szCs w:val="25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5"/>
          <w:szCs w:val="25"/>
        </w:rPr>
        <w:t>lo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5"/>
          <w:szCs w:val="25"/>
        </w:rPr>
        <w:t>p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5"/>
          <w:szCs w:val="25"/>
        </w:rPr>
        <w:t>m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5"/>
          <w:szCs w:val="25"/>
        </w:rPr>
        <w:t>ent</w:t>
      </w:r>
      <w:r>
        <w:rPr>
          <w:rFonts w:cs="Garamond" w:hAnsi="Garamond" w:eastAsia="Garamond" w:ascii="Garamond"/>
          <w:spacing w:val="0"/>
          <w:w w:val="100"/>
          <w:position w:val="0"/>
          <w:sz w:val="25"/>
          <w:szCs w:val="25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572" w:right="371" w:hanging="28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De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lic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el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ns/J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ur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lis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ompleted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compreh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ive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ining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publ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luding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dv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cour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ommunic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ing,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diting,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erti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graphic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9"/>
        <w:ind w:left="572" w:right="810" w:hanging="28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riting/V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rb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Skil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s: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communi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kil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tive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communi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propo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corre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ponden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e,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intern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ommunic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public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84"/>
      </w:pPr>
      <w:r>
        <w:rPr>
          <w:rFonts w:cs="Wingdings" w:hAnsi="Wingdings" w:eastAsia="Wingdings" w:ascii="Wingdings"/>
          <w:spacing w:val="0"/>
          <w:w w:val="100"/>
          <w:position w:val="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St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ff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De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el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ent:</w:t>
      </w:r>
      <w:r>
        <w:rPr>
          <w:rFonts w:cs="Garamond" w:hAnsi="Garamond" w:eastAsia="Garamond" w:ascii="Garamond"/>
          <w:i/>
          <w:spacing w:val="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Su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ully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oordinated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nd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imp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em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nted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month</w:t>
      </w:r>
      <w:r>
        <w:rPr>
          <w:rFonts w:cs="Garamond" w:hAnsi="Garamond" w:eastAsia="Garamond" w:ascii="Garamond"/>
          <w:spacing w:val="2"/>
          <w:w w:val="100"/>
          <w:position w:val="1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training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prog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es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rning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eds,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572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cre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ted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riculum,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pre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nted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ins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ruction,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tiona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ly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gniz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gu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k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 w:lineRule="exact" w:line="260"/>
        <w:ind w:left="572" w:right="757" w:hanging="28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ck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i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uc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r:</w:t>
      </w:r>
      <w:r>
        <w:rPr>
          <w:rFonts w:cs="Garamond" w:hAnsi="Garamond" w:eastAsia="Garamond" w:ascii="Garamond"/>
          <w:i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Ab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provide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interacti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training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mpha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z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ppli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edu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and/or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taff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opment.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5"/>
          <w:szCs w:val="25"/>
        </w:rPr>
        <w:jc w:val="left"/>
        <w:ind w:left="14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Sale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P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r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e</w:t>
      </w:r>
      <w:r>
        <w:rPr>
          <w:rFonts w:cs="Garamond" w:hAnsi="Garamond" w:eastAsia="Garamond" w:ascii="Garamond"/>
          <w:b/>
          <w:spacing w:val="1"/>
          <w:w w:val="96"/>
          <w:sz w:val="25"/>
          <w:szCs w:val="25"/>
        </w:rPr>
        <w:t>s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en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t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ati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o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ns,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N</w:t>
      </w:r>
      <w:r>
        <w:rPr>
          <w:rFonts w:cs="Garamond" w:hAnsi="Garamond" w:eastAsia="Garamond" w:ascii="Garamond"/>
          <w:b/>
          <w:spacing w:val="2"/>
          <w:w w:val="96"/>
          <w:sz w:val="25"/>
          <w:szCs w:val="25"/>
        </w:rPr>
        <w:t>e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g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o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t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i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ati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o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ns,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1"/>
          <w:w w:val="96"/>
          <w:sz w:val="25"/>
          <w:szCs w:val="25"/>
        </w:rPr>
        <w:t>C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ust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o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m</w:t>
      </w:r>
      <w:r>
        <w:rPr>
          <w:rFonts w:cs="Garamond" w:hAnsi="Garamond" w:eastAsia="Garamond" w:ascii="Garamond"/>
          <w:b/>
          <w:spacing w:val="2"/>
          <w:w w:val="96"/>
          <w:sz w:val="25"/>
          <w:szCs w:val="25"/>
        </w:rPr>
        <w:t>e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r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Rel</w:t>
      </w:r>
      <w:r>
        <w:rPr>
          <w:rFonts w:cs="Garamond" w:hAnsi="Garamond" w:eastAsia="Garamond" w:ascii="Garamond"/>
          <w:b/>
          <w:spacing w:val="1"/>
          <w:w w:val="96"/>
          <w:sz w:val="25"/>
          <w:szCs w:val="25"/>
        </w:rPr>
        <w:t>a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t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i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o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n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s,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1"/>
          <w:w w:val="96"/>
          <w:sz w:val="25"/>
          <w:szCs w:val="25"/>
        </w:rPr>
        <w:t>E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vent</w:t>
      </w:r>
      <w:r>
        <w:rPr>
          <w:rFonts w:cs="Garamond" w:hAnsi="Garamond" w:eastAsia="Garamond" w:ascii="Garamond"/>
          <w:b/>
          <w:spacing w:val="1"/>
          <w:w w:val="96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-2"/>
          <w:w w:val="96"/>
          <w:sz w:val="25"/>
          <w:szCs w:val="25"/>
        </w:rPr>
        <w:t>P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lan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n</w:t>
      </w:r>
      <w:r>
        <w:rPr>
          <w:rFonts w:cs="Garamond" w:hAnsi="Garamond" w:eastAsia="Garamond" w:ascii="Garamond"/>
          <w:b/>
          <w:spacing w:val="2"/>
          <w:w w:val="96"/>
          <w:sz w:val="25"/>
          <w:szCs w:val="25"/>
        </w:rPr>
        <w:t>i</w:t>
      </w:r>
      <w:r>
        <w:rPr>
          <w:rFonts w:cs="Garamond" w:hAnsi="Garamond" w:eastAsia="Garamond" w:ascii="Garamond"/>
          <w:b/>
          <w:spacing w:val="2"/>
          <w:w w:val="96"/>
          <w:sz w:val="25"/>
          <w:szCs w:val="25"/>
        </w:rPr>
        <w:t>n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g,</w:t>
      </w:r>
      <w:r>
        <w:rPr>
          <w:rFonts w:cs="Garamond" w:hAnsi="Garamond" w:eastAsia="Garamond" w:ascii="Garamond"/>
          <w:b/>
          <w:spacing w:val="1"/>
          <w:w w:val="96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5"/>
          <w:szCs w:val="25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5"/>
          <w:szCs w:val="25"/>
        </w:rPr>
        <w:t>u</w:t>
      </w:r>
      <w:r>
        <w:rPr>
          <w:rFonts w:cs="Garamond" w:hAnsi="Garamond" w:eastAsia="Garamond" w:ascii="Garamond"/>
          <w:b/>
          <w:spacing w:val="-1"/>
          <w:w w:val="100"/>
          <w:sz w:val="25"/>
          <w:szCs w:val="25"/>
        </w:rPr>
        <w:t>n</w:t>
      </w:r>
      <w:r>
        <w:rPr>
          <w:rFonts w:cs="Garamond" w:hAnsi="Garamond" w:eastAsia="Garamond" w:ascii="Garamond"/>
          <w:b/>
          <w:spacing w:val="5"/>
          <w:w w:val="100"/>
          <w:sz w:val="25"/>
          <w:szCs w:val="25"/>
        </w:rPr>
        <w:t>d</w:t>
      </w:r>
      <w:r>
        <w:rPr>
          <w:rFonts w:cs="Garamond" w:hAnsi="Garamond" w:eastAsia="Garamond" w:ascii="Garamond"/>
          <w:b/>
          <w:spacing w:val="-1"/>
          <w:w w:val="100"/>
          <w:sz w:val="25"/>
          <w:szCs w:val="25"/>
        </w:rPr>
        <w:t>-</w:t>
      </w:r>
      <w:r>
        <w:rPr>
          <w:rFonts w:cs="Garamond" w:hAnsi="Garamond" w:eastAsia="Garamond" w:ascii="Garamond"/>
          <w:b/>
          <w:spacing w:val="0"/>
          <w:w w:val="100"/>
          <w:sz w:val="25"/>
          <w:szCs w:val="25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5"/>
          <w:szCs w:val="25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5"/>
          <w:szCs w:val="25"/>
        </w:rPr>
        <w:t>ising</w:t>
      </w:r>
      <w:r>
        <w:rPr>
          <w:rFonts w:cs="Garamond" w:hAnsi="Garamond" w:eastAsia="Garamond" w:ascii="Garamond"/>
          <w:spacing w:val="0"/>
          <w:w w:val="100"/>
          <w:sz w:val="25"/>
          <w:szCs w:val="25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572" w:right="211" w:hanging="28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Pe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su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si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Co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ic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r: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boards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;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old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prog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pproval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unding.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Demon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bility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ried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products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“flo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ter”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er;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rated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ily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q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rien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2" w:lineRule="exact" w:line="260"/>
        <w:ind w:left="572" w:right="367" w:hanging="28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ust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er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el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ns:</w:t>
      </w:r>
      <w:r>
        <w:rPr>
          <w:rFonts w:cs="Garamond" w:hAnsi="Garamond" w:eastAsia="Garamond" w:ascii="Garamond"/>
          <w:i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ed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oubl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hooter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olve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erns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ternal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ndor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9"/>
        <w:ind w:left="572" w:right="484" w:hanging="28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Ev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Pl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i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z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rec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mmuni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olunte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ties.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Pla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ents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400.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fun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raising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j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cts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$2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5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0,0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redu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tate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unding.</w:t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5"/>
          <w:szCs w:val="25"/>
        </w:rPr>
        <w:jc w:val="left"/>
        <w:ind w:left="140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st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ati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n: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96"/>
          <w:sz w:val="25"/>
          <w:szCs w:val="25"/>
        </w:rPr>
        <w:t>P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r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o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g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r</w:t>
      </w:r>
      <w:r>
        <w:rPr>
          <w:rFonts w:cs="Garamond" w:hAnsi="Garamond" w:eastAsia="Garamond" w:ascii="Garamond"/>
          <w:b/>
          <w:spacing w:val="2"/>
          <w:w w:val="96"/>
          <w:sz w:val="25"/>
          <w:szCs w:val="25"/>
        </w:rPr>
        <w:t>a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m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M</w:t>
      </w:r>
      <w:r>
        <w:rPr>
          <w:rFonts w:cs="Garamond" w:hAnsi="Garamond" w:eastAsia="Garamond" w:ascii="Garamond"/>
          <w:b/>
          <w:spacing w:val="1"/>
          <w:w w:val="96"/>
          <w:sz w:val="25"/>
          <w:szCs w:val="25"/>
        </w:rPr>
        <w:t>a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na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g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e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m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en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t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,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P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l</w:t>
      </w:r>
      <w:r>
        <w:rPr>
          <w:rFonts w:cs="Garamond" w:hAnsi="Garamond" w:eastAsia="Garamond" w:ascii="Garamond"/>
          <w:b/>
          <w:spacing w:val="2"/>
          <w:w w:val="96"/>
          <w:sz w:val="25"/>
          <w:szCs w:val="25"/>
        </w:rPr>
        <w:t>a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n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n</w:t>
      </w:r>
      <w:r>
        <w:rPr>
          <w:rFonts w:cs="Garamond" w:hAnsi="Garamond" w:eastAsia="Garamond" w:ascii="Garamond"/>
          <w:b/>
          <w:spacing w:val="2"/>
          <w:w w:val="96"/>
          <w:sz w:val="25"/>
          <w:szCs w:val="25"/>
        </w:rPr>
        <w:t>i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n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g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,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Develo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p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m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en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t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,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Bu</w:t>
      </w:r>
      <w:r>
        <w:rPr>
          <w:rFonts w:cs="Garamond" w:hAnsi="Garamond" w:eastAsia="Garamond" w:ascii="Garamond"/>
          <w:b/>
          <w:spacing w:val="2"/>
          <w:w w:val="96"/>
          <w:sz w:val="25"/>
          <w:szCs w:val="25"/>
        </w:rPr>
        <w:t>d</w:t>
      </w:r>
      <w:r>
        <w:rPr>
          <w:rFonts w:cs="Garamond" w:hAnsi="Garamond" w:eastAsia="Garamond" w:ascii="Garamond"/>
          <w:b/>
          <w:spacing w:val="2"/>
          <w:w w:val="96"/>
          <w:sz w:val="25"/>
          <w:szCs w:val="25"/>
        </w:rPr>
        <w:t>g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et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i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n</w:t>
      </w:r>
      <w:r>
        <w:rPr>
          <w:rFonts w:cs="Garamond" w:hAnsi="Garamond" w:eastAsia="Garamond" w:ascii="Garamond"/>
          <w:b/>
          <w:spacing w:val="-1"/>
          <w:w w:val="96"/>
          <w:sz w:val="25"/>
          <w:szCs w:val="25"/>
        </w:rPr>
        <w:t>g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,</w:t>
      </w:r>
      <w:r>
        <w:rPr>
          <w:rFonts w:cs="Garamond" w:hAnsi="Garamond" w:eastAsia="Garamond" w:ascii="Garamond"/>
          <w:b/>
          <w:spacing w:val="0"/>
          <w:w w:val="96"/>
          <w:sz w:val="25"/>
          <w:szCs w:val="25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5"/>
          <w:szCs w:val="25"/>
        </w:rPr>
        <w:t>Su</w:t>
      </w:r>
      <w:r>
        <w:rPr>
          <w:rFonts w:cs="Garamond" w:hAnsi="Garamond" w:eastAsia="Garamond" w:ascii="Garamond"/>
          <w:b/>
          <w:spacing w:val="-1"/>
          <w:w w:val="100"/>
          <w:sz w:val="25"/>
          <w:szCs w:val="25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5"/>
          <w:szCs w:val="25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5"/>
          <w:szCs w:val="25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5"/>
          <w:szCs w:val="25"/>
        </w:rPr>
        <w:t>vi</w:t>
      </w:r>
      <w:r>
        <w:rPr>
          <w:rFonts w:cs="Garamond" w:hAnsi="Garamond" w:eastAsia="Garamond" w:ascii="Garamond"/>
          <w:b/>
          <w:spacing w:val="1"/>
          <w:w w:val="100"/>
          <w:sz w:val="25"/>
          <w:szCs w:val="25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5"/>
          <w:szCs w:val="25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5"/>
          <w:szCs w:val="25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5"/>
          <w:szCs w:val="25"/>
        </w:rPr>
        <w:t>n</w:t>
      </w:r>
      <w:r>
        <w:rPr>
          <w:rFonts w:cs="Garamond" w:hAnsi="Garamond" w:eastAsia="Garamond" w:ascii="Garamond"/>
          <w:spacing w:val="0"/>
          <w:w w:val="100"/>
          <w:sz w:val="25"/>
          <w:szCs w:val="25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84"/>
      </w:pPr>
      <w:r>
        <w:rPr>
          <w:rFonts w:cs="Wingdings" w:hAnsi="Wingdings" w:eastAsia="Wingdings" w:ascii="Wingdings"/>
          <w:spacing w:val="0"/>
          <w:w w:val="100"/>
          <w:position w:val="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eme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t: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ire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count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bility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for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pl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nning,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taf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ing,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fa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il</w:t>
      </w:r>
      <w:r>
        <w:rPr>
          <w:rFonts w:cs="Garamond" w:hAnsi="Garamond" w:eastAsia="Garamond" w:ascii="Garamond"/>
          <w:spacing w:val="4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ties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man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ment,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din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572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edu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ogram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ith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2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50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oll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15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Hired,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pl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nd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lu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ted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ified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" w:lineRule="exact" w:line="260"/>
        <w:ind w:left="572" w:right="655" w:hanging="28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Pr</w:t>
      </w:r>
      <w:r>
        <w:rPr>
          <w:rFonts w:cs="Garamond" w:hAnsi="Garamond" w:eastAsia="Garamond" w:ascii="Garamond"/>
          <w:i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ram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De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el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ent:</w:t>
      </w:r>
      <w:r>
        <w:rPr>
          <w:rFonts w:cs="Garamond" w:hAnsi="Garamond" w:eastAsia="Garamond" w:ascii="Garamond"/>
          <w:i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suc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programs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chool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volunte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mmuni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ch),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ept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opment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ough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imp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ntation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ultiple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es.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1"/>
        <w:ind w:left="28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Pl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unction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condu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nnin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budg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572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$3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4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5,0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0,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gramming,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ompli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chool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se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ving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65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+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tudent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19"/>
          <w:szCs w:val="19"/>
        </w:rPr>
        <w:tabs>
          <w:tab w:pos="10920" w:val="left"/>
        </w:tabs>
        <w:jc w:val="center"/>
        <w:spacing w:before="37"/>
        <w:ind w:left="71" w:right="69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w w:val="99"/>
          <w:sz w:val="19"/>
          <w:szCs w:val="19"/>
          <w:highlight w:val="lightGray"/>
        </w:rPr>
        <w:t>M</w:t>
      </w:r>
      <w:r>
        <w:rPr>
          <w:rFonts w:cs="Garamond" w:hAnsi="Garamond" w:eastAsia="Garamond" w:ascii="Garamond"/>
          <w:b/>
          <w:spacing w:val="-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  <w:t>P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LO</w:t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Y</w:t>
      </w:r>
      <w:r>
        <w:rPr>
          <w:rFonts w:cs="Garamond" w:hAnsi="Garamond" w:eastAsia="Garamond" w:ascii="Garamond"/>
          <w:b/>
          <w:spacing w:val="-1"/>
          <w:w w:val="99"/>
          <w:sz w:val="19"/>
          <w:szCs w:val="19"/>
          <w:highlight w:val="lightGray"/>
        </w:rPr>
        <w:t>M</w:t>
      </w:r>
      <w:r>
        <w:rPr>
          <w:rFonts w:cs="Garamond" w:hAnsi="Garamond" w:eastAsia="Garamond" w:ascii="Garamond"/>
          <w:b/>
          <w:spacing w:val="-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E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T</w:t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  <w:t> 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w w:val="100"/>
          <w:sz w:val="19"/>
          <w:szCs w:val="19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-1"/>
          <w:w w:val="99"/>
          <w:sz w:val="19"/>
          <w:szCs w:val="19"/>
          <w:highlight w:val="lightGray"/>
        </w:rPr>
        <w:t>S</w:t>
      </w:r>
      <w:r>
        <w:rPr>
          <w:rFonts w:cs="Garamond" w:hAnsi="Garamond" w:eastAsia="Garamond" w:ascii="Garamond"/>
          <w:b/>
          <w:spacing w:val="-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-1"/>
          <w:w w:val="99"/>
          <w:sz w:val="19"/>
          <w:szCs w:val="19"/>
          <w:highlight w:val="lightGray"/>
        </w:rPr>
        <w:t>T</w:t>
      </w:r>
      <w:r>
        <w:rPr>
          <w:rFonts w:cs="Garamond" w:hAnsi="Garamond" w:eastAsia="Garamond" w:ascii="Garamond"/>
          <w:b/>
          <w:spacing w:val="-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  <w:t>O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RY</w:t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lineRule="exact" w:line="260"/>
        <w:ind w:left="3215" w:right="3216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Site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dmini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Alton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Unified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2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hool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Di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before="1" w:lineRule="exact" w:line="260"/>
        <w:ind w:left="3302" w:right="3303"/>
      </w:pP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Dunder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hool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19"/>
          <w:szCs w:val="19"/>
        </w:rPr>
        <w:tabs>
          <w:tab w:pos="10920" w:val="left"/>
        </w:tabs>
        <w:jc w:val="center"/>
        <w:spacing w:before="37"/>
        <w:ind w:left="71" w:right="69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  <w:t>D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U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  <w:t>C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AT</w:t>
      </w:r>
      <w:r>
        <w:rPr>
          <w:rFonts w:cs="Garamond" w:hAnsi="Garamond" w:eastAsia="Garamond" w:ascii="Garamond"/>
          <w:b/>
          <w:spacing w:val="-1"/>
          <w:w w:val="99"/>
          <w:sz w:val="19"/>
          <w:szCs w:val="19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  <w:t>O</w:t>
      </w:r>
      <w:r>
        <w:rPr>
          <w:rFonts w:cs="Garamond" w:hAnsi="Garamond" w:eastAsia="Garamond" w:ascii="Garamond"/>
          <w:b/>
          <w:spacing w:val="1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N</w:t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19"/>
          <w:szCs w:val="19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lineRule="exact" w:line="260"/>
        <w:ind w:left="2162" w:right="2162"/>
      </w:pP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B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ch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lor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Ar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Public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tion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/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J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ournali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2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–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Univ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ity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Al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b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ma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sectPr>
      <w:pgMar w:header="662" w:footer="0" w:top="860" w:bottom="280" w:left="580" w:right="580"/>
      <w:headerReference w:type="default" r:id="rId32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16.04pt;mso-position-horizontal-relative:page;mso-position-vertical-relative:page;z-index:-2562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  <w:t>RES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ME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16.04pt;mso-position-horizontal-relative:page;mso-position-vertical-relative:page;z-index:-2553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  <w:t>REFERE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CE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PA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G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16.04pt;mso-position-horizontal-relative:page;mso-position-vertical-relative:page;z-index:-2552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  <w:t>RES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ME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MP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ES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27.6465pt;mso-position-horizontal-relative:page;mso-position-vertical-relative:page;z-index:-2551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  <w:t>SAMPLE</w:t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1: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til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zed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disti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g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ish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twe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va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d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-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va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w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rk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xp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ri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ce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  <w:p>
                <w:pPr>
                  <w:rPr>
                    <w:rFonts w:cs="Arial Narrow" w:hAnsi="Arial Narrow" w:eastAsia="Arial Narrow" w:ascii="Arial Narrow"/>
                    <w:sz w:val="20"/>
                    <w:szCs w:val="20"/>
                  </w:rPr>
                  <w:jc w:val="left"/>
                  <w:ind w:left="20"/>
                </w:pP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ple</w:t>
                </w:r>
                <w:r>
                  <w:rPr>
                    <w:rFonts w:cs="Arial Narrow" w:hAnsi="Arial Narrow" w:eastAsia="Arial Narrow" w:ascii="Arial Narrow"/>
                    <w:i/>
                    <w:spacing w:val="-6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ased</w:t>
                </w:r>
                <w:r>
                  <w:rPr>
                    <w:rFonts w:cs="Arial Narrow" w:hAnsi="Arial Narrow" w:eastAsia="Arial Narrow" w:ascii="Arial Narrow"/>
                    <w:i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On</w:t>
                </w:r>
                <w:r>
                  <w:rPr>
                    <w:rFonts w:cs="Arial Narrow" w:hAnsi="Arial Narrow" w:eastAsia="Arial Narrow" w:ascii="Arial Narrow"/>
                    <w:i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Resu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i/>
                    <w:spacing w:val="-6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in</w:t>
                </w:r>
                <w:r>
                  <w:rPr>
                    <w:rFonts w:cs="Arial Narrow" w:hAnsi="Arial Narrow" w:eastAsia="Arial Narrow" w:ascii="Arial Narrow"/>
                    <w:i/>
                    <w:spacing w:val="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i/>
                    <w:spacing w:val="3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st</w:t>
                </w:r>
                <w:r>
                  <w:rPr>
                    <w:rFonts w:cs="Arial Narrow" w:hAnsi="Arial Narrow" w:eastAsia="Arial Narrow" w:ascii="Arial Narrow"/>
                    <w:i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Resu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es</w:t>
                </w:r>
                <w:r>
                  <w:rPr>
                    <w:rFonts w:cs="Arial Narrow" w:hAnsi="Arial Narrow" w:eastAsia="Arial Narrow" w:ascii="Arial Narrow"/>
                    <w:i/>
                    <w:spacing w:val="-7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for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College</w:t>
                </w:r>
                <w:r>
                  <w:rPr>
                    <w:rFonts w:cs="Arial Narrow" w:hAnsi="Arial Narrow" w:eastAsia="Arial Narrow" w:ascii="Arial Narrow"/>
                    <w:i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tu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ts</w:t>
                </w:r>
                <w:r>
                  <w:rPr>
                    <w:rFonts w:cs="Arial Narrow" w:hAnsi="Arial Narrow" w:eastAsia="Arial Narrow" w:ascii="Arial Narrow"/>
                    <w:i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Arial Narrow" w:hAnsi="Arial Narrow" w:eastAsia="Arial Narrow" w:ascii="Arial Narrow"/>
                    <w:i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New</w:t>
                </w:r>
                <w:r>
                  <w:rPr>
                    <w:rFonts w:cs="Arial Narrow" w:hAnsi="Arial Narrow" w:eastAsia="Arial Narrow" w:ascii="Arial Narrow"/>
                    <w:i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i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by</w:t>
                </w:r>
                <w:r>
                  <w:rPr>
                    <w:rFonts w:cs="Arial Narrow" w:hAnsi="Arial Narrow" w:eastAsia="Arial Narrow" w:ascii="Arial Narrow"/>
                    <w:i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ise</w:t>
                </w:r>
                <w:r>
                  <w:rPr>
                    <w:rFonts w:cs="Arial Narrow" w:hAnsi="Arial Narrow" w:eastAsia="Arial Narrow" w:ascii="Arial Narrow"/>
                    <w:i/>
                    <w:spacing w:val="-5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.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K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i/>
                    <w:spacing w:val="3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sma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k.</w:t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27.6465pt;mso-position-horizontal-relative:page;mso-position-vertical-relative:page;z-index:-2550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  <w:t>SAMPLE</w:t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2: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til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zed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dis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y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va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xp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ri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ce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  <w:p>
                <w:pPr>
                  <w:rPr>
                    <w:rFonts w:cs="Arial Narrow" w:hAnsi="Arial Narrow" w:eastAsia="Arial Narrow" w:ascii="Arial Narrow"/>
                    <w:sz w:val="20"/>
                    <w:szCs w:val="20"/>
                  </w:rPr>
                  <w:jc w:val="left"/>
                  <w:ind w:left="20"/>
                </w:pP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ple</w:t>
                </w:r>
                <w:r>
                  <w:rPr>
                    <w:rFonts w:cs="Arial Narrow" w:hAnsi="Arial Narrow" w:eastAsia="Arial Narrow" w:ascii="Arial Narrow"/>
                    <w:i/>
                    <w:spacing w:val="-6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ased</w:t>
                </w:r>
                <w:r>
                  <w:rPr>
                    <w:rFonts w:cs="Arial Narrow" w:hAnsi="Arial Narrow" w:eastAsia="Arial Narrow" w:ascii="Arial Narrow"/>
                    <w:i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On</w:t>
                </w:r>
                <w:r>
                  <w:rPr>
                    <w:rFonts w:cs="Arial Narrow" w:hAnsi="Arial Narrow" w:eastAsia="Arial Narrow" w:ascii="Arial Narrow"/>
                    <w:i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Resu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i/>
                    <w:spacing w:val="-6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in</w:t>
                </w:r>
                <w:r>
                  <w:rPr>
                    <w:rFonts w:cs="Arial Narrow" w:hAnsi="Arial Narrow" w:eastAsia="Arial Narrow" w:ascii="Arial Narrow"/>
                    <w:i/>
                    <w:spacing w:val="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i/>
                    <w:spacing w:val="3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st</w:t>
                </w:r>
                <w:r>
                  <w:rPr>
                    <w:rFonts w:cs="Arial Narrow" w:hAnsi="Arial Narrow" w:eastAsia="Arial Narrow" w:ascii="Arial Narrow"/>
                    <w:i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Resu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es</w:t>
                </w:r>
                <w:r>
                  <w:rPr>
                    <w:rFonts w:cs="Arial Narrow" w:hAnsi="Arial Narrow" w:eastAsia="Arial Narrow" w:ascii="Arial Narrow"/>
                    <w:i/>
                    <w:spacing w:val="-7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for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College</w:t>
                </w:r>
                <w:r>
                  <w:rPr>
                    <w:rFonts w:cs="Arial Narrow" w:hAnsi="Arial Narrow" w:eastAsia="Arial Narrow" w:ascii="Arial Narrow"/>
                    <w:i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tu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ts</w:t>
                </w:r>
                <w:r>
                  <w:rPr>
                    <w:rFonts w:cs="Arial Narrow" w:hAnsi="Arial Narrow" w:eastAsia="Arial Narrow" w:ascii="Arial Narrow"/>
                    <w:i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Arial Narrow" w:hAnsi="Arial Narrow" w:eastAsia="Arial Narrow" w:ascii="Arial Narrow"/>
                    <w:i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New</w:t>
                </w:r>
                <w:r>
                  <w:rPr>
                    <w:rFonts w:cs="Arial Narrow" w:hAnsi="Arial Narrow" w:eastAsia="Arial Narrow" w:ascii="Arial Narrow"/>
                    <w:i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by</w:t>
                </w:r>
                <w:r>
                  <w:rPr>
                    <w:rFonts w:cs="Arial Narrow" w:hAnsi="Arial Narrow" w:eastAsia="Arial Narrow" w:ascii="Arial Narrow"/>
                    <w:i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ise</w:t>
                </w:r>
                <w:r>
                  <w:rPr>
                    <w:rFonts w:cs="Arial Narrow" w:hAnsi="Arial Narrow" w:eastAsia="Arial Narrow" w:ascii="Arial Narrow"/>
                    <w:i/>
                    <w:spacing w:val="-5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.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K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i/>
                    <w:spacing w:val="3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sma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k.</w:t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27.6465pt;mso-position-horizontal-relative:page;mso-position-vertical-relative:page;z-index:-2549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  <w:t>SAMPLE</w:t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3: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til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zed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hi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g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h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g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h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ca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d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mic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ac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h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ve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ts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f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sch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rsh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/aw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rd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2"/>
                    <w:sz w:val="28"/>
                    <w:szCs w:val="28"/>
                    <w:u w:val="thick" w:color="000000"/>
                  </w:rPr>
                  <w:t>c</w:t>
                </w:r>
                <w:r>
                  <w:rPr>
                    <w:rFonts w:cs="Arial Narrow" w:hAnsi="Arial Narrow" w:eastAsia="Arial Narrow" w:ascii="Arial Narrow"/>
                    <w:spacing w:val="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ti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  <w:p>
                <w:pPr>
                  <w:rPr>
                    <w:rFonts w:cs="Arial Narrow" w:hAnsi="Arial Narrow" w:eastAsia="Arial Narrow" w:ascii="Arial Narrow"/>
                    <w:sz w:val="20"/>
                    <w:szCs w:val="20"/>
                  </w:rPr>
                  <w:jc w:val="left"/>
                  <w:ind w:left="20"/>
                </w:pP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ple</w:t>
                </w:r>
                <w:r>
                  <w:rPr>
                    <w:rFonts w:cs="Arial Narrow" w:hAnsi="Arial Narrow" w:eastAsia="Arial Narrow" w:ascii="Arial Narrow"/>
                    <w:i/>
                    <w:spacing w:val="-6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ased</w:t>
                </w:r>
                <w:r>
                  <w:rPr>
                    <w:rFonts w:cs="Arial Narrow" w:hAnsi="Arial Narrow" w:eastAsia="Arial Narrow" w:ascii="Arial Narrow"/>
                    <w:i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On</w:t>
                </w:r>
                <w:r>
                  <w:rPr>
                    <w:rFonts w:cs="Arial Narrow" w:hAnsi="Arial Narrow" w:eastAsia="Arial Narrow" w:ascii="Arial Narrow"/>
                    <w:i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Resu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i/>
                    <w:spacing w:val="-6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in</w:t>
                </w:r>
                <w:r>
                  <w:rPr>
                    <w:rFonts w:cs="Arial Narrow" w:hAnsi="Arial Narrow" w:eastAsia="Arial Narrow" w:ascii="Arial Narrow"/>
                    <w:i/>
                    <w:spacing w:val="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i/>
                    <w:spacing w:val="3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st</w:t>
                </w:r>
                <w:r>
                  <w:rPr>
                    <w:rFonts w:cs="Arial Narrow" w:hAnsi="Arial Narrow" w:eastAsia="Arial Narrow" w:ascii="Arial Narrow"/>
                    <w:i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Resu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es</w:t>
                </w:r>
                <w:r>
                  <w:rPr>
                    <w:rFonts w:cs="Arial Narrow" w:hAnsi="Arial Narrow" w:eastAsia="Arial Narrow" w:ascii="Arial Narrow"/>
                    <w:i/>
                    <w:spacing w:val="-7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for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College</w:t>
                </w:r>
                <w:r>
                  <w:rPr>
                    <w:rFonts w:cs="Arial Narrow" w:hAnsi="Arial Narrow" w:eastAsia="Arial Narrow" w:ascii="Arial Narrow"/>
                    <w:i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tu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ts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Arial Narrow" w:hAnsi="Arial Narrow" w:eastAsia="Arial Narrow" w:ascii="Arial Narrow"/>
                    <w:i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New</w:t>
                </w:r>
                <w:r>
                  <w:rPr>
                    <w:rFonts w:cs="Arial Narrow" w:hAnsi="Arial Narrow" w:eastAsia="Arial Narrow" w:ascii="Arial Narrow"/>
                    <w:i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i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by</w:t>
                </w:r>
                <w:r>
                  <w:rPr>
                    <w:rFonts w:cs="Arial Narrow" w:hAnsi="Arial Narrow" w:eastAsia="Arial Narrow" w:ascii="Arial Narrow"/>
                    <w:i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ise</w:t>
                </w:r>
                <w:r>
                  <w:rPr>
                    <w:rFonts w:cs="Arial Narrow" w:hAnsi="Arial Narrow" w:eastAsia="Arial Narrow" w:ascii="Arial Narrow"/>
                    <w:i/>
                    <w:spacing w:val="-5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.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i/>
                    <w:spacing w:val="-1"/>
                    <w:w w:val="100"/>
                    <w:sz w:val="20"/>
                    <w:szCs w:val="20"/>
                  </w:rPr>
                  <w:t>K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i/>
                    <w:spacing w:val="3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sma</w:t>
                </w:r>
                <w:r>
                  <w:rPr>
                    <w:rFonts w:cs="Arial Narrow" w:hAnsi="Arial Narrow" w:eastAsia="Arial Narrow" w:ascii="Arial Narrow"/>
                    <w:i/>
                    <w:spacing w:val="1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i/>
                    <w:spacing w:val="0"/>
                    <w:w w:val="100"/>
                    <w:sz w:val="20"/>
                    <w:szCs w:val="20"/>
                  </w:rPr>
                  <w:t>k.</w:t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16.04pt;mso-position-horizontal-relative:page;mso-position-vertical-relative:page;z-index:-2548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  <w:t>SAMPLE</w:t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4: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til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zed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hi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g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h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g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h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3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3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ca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d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mic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pr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j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c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/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co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rses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w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h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h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re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is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/no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work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3"/>
                    <w:sz w:val="28"/>
                    <w:szCs w:val="28"/>
                    <w:u w:val="thick" w:color="000000"/>
                  </w:rPr>
                  <w:t>x</w:t>
                </w:r>
                <w:r>
                  <w:rPr>
                    <w:rFonts w:cs="Arial Narrow" w:hAnsi="Arial Narrow" w:eastAsia="Arial Narrow" w:ascii="Arial Narrow"/>
                    <w:spacing w:val="-3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ri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ce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16.04pt;mso-position-horizontal-relative:page;mso-position-vertical-relative:page;z-index:-2547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  <w:t>SAMPLE</w:t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5: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til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zed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f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ly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g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-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cam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siti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16.04pt;mso-position-horizontal-relative:page;mso-position-vertical-relative:page;z-index:-2546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  <w:t>SAMPLE</w:t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6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: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til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zed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f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ch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g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g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c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re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rs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g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in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work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h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ry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16.04pt;mso-position-horizontal-relative:page;mso-position-vertical-relative:page;z-index:-2561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J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ECT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VES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16.04pt;mso-position-horizontal-relative:page;mso-position-vertical-relative:page;z-index:-2560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  <w:t>SUMMA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IES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16.04pt;mso-position-horizontal-relative:page;mso-position-vertical-relative:page;z-index:-2559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  <w:t>RELEVA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C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b/>
                    <w:spacing w:val="-4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b/>
                    <w:spacing w:val="-4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SES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16.04pt;mso-position-horizontal-relative:page;mso-position-vertical-relative:page;z-index:-2558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C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D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EM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C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J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EC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16.04pt;mso-position-horizontal-relative:page;mso-position-vertical-relative:page;z-index:-2557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  <w:t>RES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/AC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C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HMEN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EME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16.04pt;mso-position-horizontal-relative:page;mso-position-vertical-relative:page;z-index:-2556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NSFER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SK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16.04pt;mso-position-horizontal-relative:page;mso-position-vertical-relative:page;z-index:-2555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NSFER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SK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S: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SAM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ES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36.3929pt;width:542.1pt;height:16.04pt;mso-position-horizontal-relative:page;mso-position-vertical-relative:page;z-index:-2554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8"/>
                    <w:szCs w:val="28"/>
                  </w:rPr>
                  <w:tabs>
                    <w:tab w:pos="10820" w:val="left"/>
                  </w:tabs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b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C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b/>
                    <w:spacing w:val="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VER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cs="Arial Narrow" w:hAnsi="Arial Narrow" w:eastAsia="Arial Narrow" w:ascii="Arial Narrow"/>
                    <w:b/>
                    <w:spacing w:val="-1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  <w:tab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  <w:u w:val="thick" w:color="000000"/>
                  </w:rPr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sz w:val="28"/>
                    <w:szCs w:val="28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header" Target="header7.xml"/><Relationship Id="rId12" Type="http://schemas.openxmlformats.org/officeDocument/2006/relationships/header" Target="header8.xml"/><Relationship Id="rId13" Type="http://schemas.openxmlformats.org/officeDocument/2006/relationships/header" Target="header9.xml"/><Relationship Id="rId14" Type="http://schemas.openxmlformats.org/officeDocument/2006/relationships/header" Target="header10.xml"/><Relationship Id="rId15" Type="http://schemas.openxmlformats.org/officeDocument/2006/relationships/header" Target="header11.xml"/><Relationship Id="rId16" Type="http://schemas.openxmlformats.org/officeDocument/2006/relationships/hyperlink" Target="mailto:janedoeemail@utd.com" TargetMode="External"/><Relationship Id="rId17" Type="http://schemas.openxmlformats.org/officeDocument/2006/relationships/hyperlink" Target="mailto:fowlisfair@aaa.eee" TargetMode="External"/><Relationship Id="rId18" Type="http://schemas.openxmlformats.org/officeDocument/2006/relationships/hyperlink" Target="mailto:snape@aaa.eee" TargetMode="External"/><Relationship Id="rId19" Type="http://schemas.openxmlformats.org/officeDocument/2006/relationships/hyperlink" Target="mailto:pyramidhead@aaa.eee" TargetMode="External"/><Relationship Id="rId20" Type="http://schemas.openxmlformats.org/officeDocument/2006/relationships/hyperlink" Target="mailto:seekingsusan@aaa.eee" TargetMode="External"/><Relationship Id="rId21" Type="http://schemas.openxmlformats.org/officeDocument/2006/relationships/header" Target="header12.xml"/><Relationship Id="rId22" Type="http://schemas.openxmlformats.org/officeDocument/2006/relationships/header" Target="header13.xml"/><Relationship Id="rId23" Type="http://schemas.openxmlformats.org/officeDocument/2006/relationships/hyperlink" Target="mailto:giovanni@email.com" TargetMode="External"/><Relationship Id="rId24" Type="http://schemas.openxmlformats.org/officeDocument/2006/relationships/header" Target="header14.xml"/><Relationship Id="rId25" Type="http://schemas.openxmlformats.org/officeDocument/2006/relationships/hyperlink" Target="mailto:talia@email.com" TargetMode="External"/><Relationship Id="rId26" Type="http://schemas.openxmlformats.org/officeDocument/2006/relationships/header" Target="header15.xml"/><Relationship Id="rId27" Type="http://schemas.openxmlformats.org/officeDocument/2006/relationships/hyperlink" Target="mailto:sten@yahoo.com" TargetMode="External"/><Relationship Id="rId28" Type="http://schemas.openxmlformats.org/officeDocument/2006/relationships/header" Target="header16.xml"/><Relationship Id="rId29" Type="http://schemas.openxmlformats.org/officeDocument/2006/relationships/hyperlink" Target="mailto:merrill@gmail.com" TargetMode="External"/><Relationship Id="rId30" Type="http://schemas.openxmlformats.org/officeDocument/2006/relationships/header" Target="header17.xml"/><Relationship Id="rId31" Type="http://schemas.openxmlformats.org/officeDocument/2006/relationships/hyperlink" Target="mailto:Sbg454894@utdallas.edu" TargetMode="External"/><Relationship Id="rId32" Type="http://schemas.openxmlformats.org/officeDocument/2006/relationships/header" Target="header18.xml"/><Relationship Id="rId33" Type="http://schemas.openxmlformats.org/officeDocument/2006/relationships/hyperlink" Target="mailto:grace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